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AE9717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3E72CAB" w14:textId="77777777" w:rsidR="00A14B36" w:rsidRPr="00B8603A" w:rsidRDefault="00A14B36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25DFEA5C" w14:textId="77777777" w:rsidR="00B8603A" w:rsidRPr="00B8603A" w:rsidRDefault="00B8603A">
      <w:pPr>
        <w:ind w:left="3420" w:right="3421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Tobey Barber</w:t>
      </w:r>
    </w:p>
    <w:p w14:paraId="58A46F26" w14:textId="3CD56705" w:rsidR="00A14B36" w:rsidRPr="00B8603A" w:rsidRDefault="00B641EA">
      <w:pPr>
        <w:ind w:left="3420" w:right="3421"/>
        <w:jc w:val="center"/>
        <w:rPr>
          <w:rFonts w:asciiTheme="minorHAnsi" w:hAnsiTheme="minorHAnsi" w:cstheme="minorHAnsi"/>
          <w:sz w:val="22"/>
          <w:szCs w:val="22"/>
        </w:rPr>
      </w:pPr>
      <w:hyperlink r:id="rId7">
        <w:r w:rsidR="00B8603A" w:rsidRPr="00B8603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tobey@gmail.com</w:t>
        </w:r>
      </w:hyperlink>
    </w:p>
    <w:p w14:paraId="3748EE88" w14:textId="77777777" w:rsidR="00A14B36" w:rsidRPr="00B8603A" w:rsidRDefault="00B641EA">
      <w:pPr>
        <w:ind w:left="4091" w:right="4091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99"/>
          <w:sz w:val="22"/>
          <w:szCs w:val="22"/>
        </w:rPr>
        <w:t>714-123-1234</w:t>
      </w:r>
    </w:p>
    <w:p w14:paraId="03F39633" w14:textId="77777777" w:rsidR="00A14B36" w:rsidRPr="00B8603A" w:rsidRDefault="00A14B36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32D5DE3F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21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ollege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oad,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603A">
        <w:rPr>
          <w:rFonts w:asciiTheme="minorHAnsi" w:hAnsiTheme="minorHAnsi" w:cstheme="minorHAnsi"/>
          <w:sz w:val="22"/>
          <w:szCs w:val="22"/>
        </w:rPr>
        <w:t>nit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1000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Pr="00B8603A">
        <w:rPr>
          <w:rFonts w:asciiTheme="minorHAnsi" w:hAnsiTheme="minorHAnsi" w:cstheme="minorHAnsi"/>
          <w:spacing w:val="3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1111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603A">
        <w:rPr>
          <w:rFonts w:asciiTheme="minorHAnsi" w:hAnsiTheme="minorHAnsi" w:cstheme="minorHAnsi"/>
          <w:sz w:val="22"/>
          <w:szCs w:val="22"/>
        </w:rPr>
        <w:t>ia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Jose</w:t>
      </w:r>
    </w:p>
    <w:p w14:paraId="51BBE7CF" w14:textId="77777777" w:rsidR="00A14B36" w:rsidRPr="00B8603A" w:rsidRDefault="00B641EA">
      <w:pPr>
        <w:spacing w:line="260" w:lineRule="exact"/>
        <w:ind w:left="63" w:right="74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02481                                                                                       </w:t>
      </w:r>
      <w:r w:rsidRPr="00B8603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B8603A">
        <w:rPr>
          <w:rFonts w:asciiTheme="minorHAnsi" w:hAnsiTheme="minorHAnsi" w:cstheme="minorHAnsi"/>
          <w:sz w:val="22"/>
          <w:szCs w:val="22"/>
        </w:rPr>
        <w:t>orba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Linda,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w w:val="99"/>
          <w:sz w:val="22"/>
          <w:szCs w:val="22"/>
        </w:rPr>
        <w:t>92886</w:t>
      </w:r>
    </w:p>
    <w:p w14:paraId="30B8D0A2" w14:textId="77777777" w:rsidR="00A14B36" w:rsidRPr="00B8603A" w:rsidRDefault="00A14B36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3D28A7ED" w14:textId="77777777" w:rsidR="00A14B36" w:rsidRPr="00B8603A" w:rsidRDefault="00B641E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EDUCAT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ON</w:t>
      </w:r>
    </w:p>
    <w:p w14:paraId="5BBEF71A" w14:textId="77777777" w:rsidR="00A14B36" w:rsidRPr="00B8603A" w:rsidRDefault="00A14B36">
      <w:pPr>
        <w:spacing w:line="240" w:lineRule="exact"/>
        <w:rPr>
          <w:rFonts w:asciiTheme="minorHAnsi" w:hAnsiTheme="minorHAnsi" w:cstheme="minorHAnsi"/>
          <w:sz w:val="22"/>
          <w:szCs w:val="22"/>
        </w:rPr>
      </w:pPr>
    </w:p>
    <w:p w14:paraId="481A8FA4" w14:textId="77777777" w:rsidR="00A14B36" w:rsidRPr="00B8603A" w:rsidRDefault="00B641EA">
      <w:pPr>
        <w:spacing w:before="33" w:line="260" w:lineRule="exact"/>
        <w:ind w:left="2260" w:right="3100" w:hanging="21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2011-Present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 </w:t>
      </w:r>
      <w:r w:rsidRPr="00B8603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WELLESLE</w:t>
      </w:r>
      <w:r w:rsidRPr="00B8603A">
        <w:rPr>
          <w:rFonts w:asciiTheme="minorHAnsi" w:hAnsiTheme="minorHAnsi" w:cstheme="minorHAnsi"/>
          <w:b/>
          <w:sz w:val="22"/>
          <w:szCs w:val="22"/>
        </w:rPr>
        <w:t>Y</w:t>
      </w:r>
      <w:r w:rsidRPr="00B8603A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COLLEGE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MA C</w:t>
      </w:r>
      <w:r w:rsidRPr="00B8603A">
        <w:rPr>
          <w:rFonts w:asciiTheme="minorHAnsi" w:hAnsiTheme="minorHAnsi" w:cstheme="minorHAnsi"/>
          <w:sz w:val="22"/>
          <w:szCs w:val="22"/>
        </w:rPr>
        <w:t>andidate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BA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ay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2015.</w:t>
      </w:r>
    </w:p>
    <w:p w14:paraId="3E054F55" w14:textId="77777777" w:rsidR="00A14B36" w:rsidRPr="00B8603A" w:rsidRDefault="00B641EA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ourses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include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ata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8603A">
        <w:rPr>
          <w:rFonts w:asciiTheme="minorHAnsi" w:hAnsiTheme="minorHAnsi" w:cstheme="minorHAnsi"/>
          <w:sz w:val="22"/>
          <w:szCs w:val="22"/>
        </w:rPr>
        <w:t>tructures,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Introduction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icroecono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ics,</w:t>
      </w:r>
      <w:r w:rsidRPr="00B8603A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</w:p>
    <w:p w14:paraId="6CC15807" w14:textId="77777777" w:rsidR="00A14B36" w:rsidRPr="00B8603A" w:rsidRDefault="00B641EA">
      <w:pPr>
        <w:spacing w:line="18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position w:val="-6"/>
          <w:sz w:val="22"/>
          <w:szCs w:val="22"/>
        </w:rPr>
        <w:t>C</w:t>
      </w:r>
      <w:r w:rsidRPr="00B8603A">
        <w:rPr>
          <w:rFonts w:asciiTheme="minorHAnsi" w:hAnsiTheme="minorHAnsi" w:cstheme="minorHAnsi"/>
          <w:position w:val="-6"/>
          <w:sz w:val="22"/>
          <w:szCs w:val="22"/>
        </w:rPr>
        <w:t>alculus.</w:t>
      </w:r>
    </w:p>
    <w:p w14:paraId="502622CB" w14:textId="77777777" w:rsidR="00A14B36" w:rsidRPr="00B8603A" w:rsidRDefault="00A14B36">
      <w:pPr>
        <w:spacing w:before="7" w:line="180" w:lineRule="exact"/>
        <w:rPr>
          <w:rFonts w:asciiTheme="minorHAnsi" w:hAnsiTheme="minorHAnsi" w:cstheme="minorHAnsi"/>
          <w:sz w:val="22"/>
          <w:szCs w:val="22"/>
        </w:rPr>
      </w:pPr>
    </w:p>
    <w:p w14:paraId="62119F49" w14:textId="7E09444A" w:rsidR="00A14B36" w:rsidRPr="00B8603A" w:rsidRDefault="00B641EA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2007-2011                   </w:t>
      </w:r>
      <w:r w:rsidRPr="00B8603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TRO</w:t>
      </w:r>
      <w:r w:rsidRPr="00B8603A">
        <w:rPr>
          <w:rFonts w:asciiTheme="minorHAnsi" w:hAnsiTheme="minorHAnsi" w:cstheme="minorHAnsi"/>
          <w:b/>
          <w:sz w:val="22"/>
          <w:szCs w:val="22"/>
        </w:rPr>
        <w:t>Y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b/>
          <w:sz w:val="22"/>
          <w:szCs w:val="22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b/>
          <w:sz w:val="22"/>
          <w:szCs w:val="22"/>
        </w:rPr>
        <w:t>H</w:t>
      </w:r>
      <w:r w:rsidRPr="00B8603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SCHOOL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Fullerton,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</w:t>
      </w:r>
    </w:p>
    <w:p w14:paraId="59188FAE" w14:textId="77777777" w:rsidR="00A14B36" w:rsidRPr="00B8603A" w:rsidRDefault="00B641EA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igh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onor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oll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four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years,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ational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onor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Society,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ational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erit</w:t>
      </w:r>
    </w:p>
    <w:p w14:paraId="1E4CF016" w14:textId="77777777" w:rsidR="00A14B36" w:rsidRPr="00B8603A" w:rsidRDefault="00B641EA">
      <w:pPr>
        <w:spacing w:before="4" w:line="260" w:lineRule="exact"/>
        <w:ind w:left="2260" w:right="33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Finalist,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International</w:t>
      </w:r>
      <w:r w:rsidRPr="00B8603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Baccalaureate</w:t>
      </w:r>
      <w:r w:rsidRPr="00B8603A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graduate,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four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years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varsity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>ing 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varsity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ater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polo,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four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years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speech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debate,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six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years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violin.</w:t>
      </w:r>
    </w:p>
    <w:p w14:paraId="08A348B9" w14:textId="77777777" w:rsidR="00A14B36" w:rsidRPr="00B8603A" w:rsidRDefault="00A14B36">
      <w:pPr>
        <w:spacing w:before="2" w:line="260" w:lineRule="exact"/>
        <w:rPr>
          <w:rFonts w:asciiTheme="minorHAnsi" w:hAnsiTheme="minorHAnsi" w:cstheme="minorHAnsi"/>
          <w:sz w:val="22"/>
          <w:szCs w:val="22"/>
        </w:rPr>
      </w:pPr>
    </w:p>
    <w:p w14:paraId="7B2994AE" w14:textId="77777777" w:rsidR="00A14B36" w:rsidRPr="00B8603A" w:rsidRDefault="00B641E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EXPER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ENCE</w:t>
      </w:r>
    </w:p>
    <w:p w14:paraId="0539CF40" w14:textId="77777777" w:rsidR="00A14B36" w:rsidRPr="00B8603A" w:rsidRDefault="00A14B36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15D07D6E" w14:textId="77777777" w:rsidR="00A14B36" w:rsidRPr="00B8603A" w:rsidRDefault="00B641EA">
      <w:pPr>
        <w:spacing w:before="29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2011-Present               </w:t>
      </w:r>
      <w:r w:rsidRPr="00B8603A">
        <w:rPr>
          <w:rFonts w:asciiTheme="minorHAnsi" w:hAnsiTheme="minorHAnsi" w:cstheme="minorHAnsi"/>
          <w:spacing w:val="1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OLLEG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MA</w:t>
      </w:r>
    </w:p>
    <w:p w14:paraId="7A689AC2" w14:textId="77777777" w:rsidR="00A14B36" w:rsidRPr="00B8603A" w:rsidRDefault="00B641EA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elpdesk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onsultant,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Infor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ation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Services</w:t>
      </w:r>
    </w:p>
    <w:p w14:paraId="1A05EE5A" w14:textId="77777777" w:rsidR="00A14B36" w:rsidRPr="00B8603A" w:rsidRDefault="00B641EA">
      <w:pPr>
        <w:ind w:left="2260" w:right="129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esolve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technology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proble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faculty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staff.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8603A">
        <w:rPr>
          <w:rFonts w:asciiTheme="minorHAnsi" w:hAnsiTheme="minorHAnsi" w:cstheme="minorHAnsi"/>
          <w:sz w:val="22"/>
          <w:szCs w:val="22"/>
        </w:rPr>
        <w:t>rained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solve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hard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are 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soft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are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proble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PC</w:t>
      </w:r>
      <w:r w:rsidRPr="00B8603A">
        <w:rPr>
          <w:rFonts w:asciiTheme="minorHAnsi" w:hAnsiTheme="minorHAnsi" w:cstheme="minorHAnsi"/>
          <w:sz w:val="22"/>
          <w:szCs w:val="22"/>
        </w:rPr>
        <w:t>s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acintoshes</w:t>
      </w:r>
      <w:r w:rsidRPr="00B8603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printers, scanners,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other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equip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ent.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ssist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soft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are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applications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such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as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icrosoft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Office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Power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Point.</w:t>
      </w:r>
    </w:p>
    <w:p w14:paraId="7095BF7F" w14:textId="77777777" w:rsidR="00A14B36" w:rsidRPr="00B8603A" w:rsidRDefault="00A14B36">
      <w:pPr>
        <w:spacing w:before="8" w:line="260" w:lineRule="exact"/>
        <w:rPr>
          <w:rFonts w:asciiTheme="minorHAnsi" w:hAnsiTheme="minorHAnsi" w:cstheme="minorHAnsi"/>
          <w:sz w:val="22"/>
          <w:szCs w:val="22"/>
        </w:rPr>
      </w:pPr>
    </w:p>
    <w:p w14:paraId="3BE04BF2" w14:textId="77777777" w:rsidR="00A14B36" w:rsidRPr="00B8603A" w:rsidRDefault="00B641EA">
      <w:pPr>
        <w:spacing w:line="260" w:lineRule="exact"/>
        <w:ind w:left="100" w:right="1874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February-                    </w:t>
      </w:r>
      <w:r w:rsidRPr="00B8603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S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O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b/>
          <w:sz w:val="22"/>
          <w:szCs w:val="22"/>
        </w:rPr>
        <w:t>E!</w:t>
      </w:r>
      <w:r w:rsidRPr="00B8603A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DUCA</w:t>
      </w:r>
      <w:r w:rsidRPr="00B8603A">
        <w:rPr>
          <w:rFonts w:asciiTheme="minorHAnsi" w:hAnsiTheme="minorHAnsi" w:cstheme="minorHAnsi"/>
          <w:b/>
          <w:sz w:val="22"/>
          <w:szCs w:val="22"/>
        </w:rPr>
        <w:t>TIO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NA</w:t>
      </w:r>
      <w:r w:rsidRPr="00B8603A">
        <w:rPr>
          <w:rFonts w:asciiTheme="minorHAnsi" w:hAnsiTheme="minorHAnsi" w:cstheme="minorHAnsi"/>
          <w:b/>
          <w:sz w:val="22"/>
          <w:szCs w:val="22"/>
        </w:rPr>
        <w:t>L</w:t>
      </w:r>
      <w:r w:rsidRPr="00B8603A">
        <w:rPr>
          <w:rFonts w:asciiTheme="minorHAnsi" w:hAnsiTheme="minorHAnsi" w:cstheme="minorHAnsi"/>
          <w:b/>
          <w:spacing w:val="-1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b/>
          <w:sz w:val="22"/>
          <w:szCs w:val="22"/>
        </w:rPr>
        <w:t>TER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B8603A">
        <w:rPr>
          <w:rFonts w:asciiTheme="minorHAnsi" w:hAnsiTheme="minorHAnsi" w:cstheme="minorHAnsi"/>
          <w:sz w:val="22"/>
          <w:szCs w:val="22"/>
        </w:rPr>
        <w:t>orba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Linda,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CA A</w:t>
      </w:r>
      <w:r w:rsidRPr="00B8603A">
        <w:rPr>
          <w:rFonts w:asciiTheme="minorHAnsi" w:hAnsiTheme="minorHAnsi" w:cstheme="minorHAnsi"/>
          <w:sz w:val="22"/>
          <w:szCs w:val="22"/>
        </w:rPr>
        <w:t>ugust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2011               </w:t>
      </w:r>
      <w:r w:rsidRPr="00B8603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Assistant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Coach</w:t>
      </w:r>
    </w:p>
    <w:p w14:paraId="26CE5077" w14:textId="77777777" w:rsidR="00A14B36" w:rsidRPr="00B8603A" w:rsidRDefault="00B641EA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Tutored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entored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children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ranging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age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from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B8603A">
        <w:rPr>
          <w:rFonts w:asciiTheme="minorHAnsi" w:hAnsiTheme="minorHAnsi" w:cstheme="minorHAnsi"/>
          <w:sz w:val="22"/>
          <w:szCs w:val="22"/>
        </w:rPr>
        <w:t>-kindergarten</w:t>
      </w:r>
      <w:r w:rsidRPr="00B8603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10th</w:t>
      </w:r>
    </w:p>
    <w:p w14:paraId="53F1BEFE" w14:textId="77777777" w:rsidR="00A14B36" w:rsidRPr="00B8603A" w:rsidRDefault="00B641EA">
      <w:pPr>
        <w:ind w:left="22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grade.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onsulted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parents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children’s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progress.</w:t>
      </w:r>
    </w:p>
    <w:p w14:paraId="7C390756" w14:textId="77777777" w:rsidR="00A14B36" w:rsidRPr="00B8603A" w:rsidRDefault="00A14B36">
      <w:pPr>
        <w:spacing w:before="5" w:line="260" w:lineRule="exact"/>
        <w:rPr>
          <w:rFonts w:asciiTheme="minorHAnsi" w:hAnsiTheme="minorHAnsi" w:cstheme="minorHAnsi"/>
          <w:sz w:val="22"/>
          <w:szCs w:val="22"/>
        </w:rPr>
      </w:pPr>
    </w:p>
    <w:p w14:paraId="32DB721E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Summer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2011             </w:t>
      </w:r>
      <w:r w:rsidRPr="00B8603A">
        <w:rPr>
          <w:rFonts w:asciiTheme="minorHAnsi" w:hAnsiTheme="minorHAnsi" w:cstheme="minorHAnsi"/>
          <w:spacing w:val="5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LA</w:t>
      </w:r>
      <w:r w:rsidRPr="00B8603A">
        <w:rPr>
          <w:rFonts w:asciiTheme="minorHAnsi" w:hAnsiTheme="minorHAnsi" w:cstheme="minorHAnsi"/>
          <w:b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OFF</w:t>
      </w:r>
      <w:r w:rsidRPr="00B8603A">
        <w:rPr>
          <w:rFonts w:asciiTheme="minorHAnsi" w:hAnsiTheme="minorHAnsi" w:cstheme="minorHAnsi"/>
          <w:b/>
          <w:sz w:val="22"/>
          <w:szCs w:val="22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b/>
          <w:sz w:val="22"/>
          <w:szCs w:val="22"/>
        </w:rPr>
        <w:t>F</w:t>
      </w:r>
      <w:r w:rsidRPr="00B8603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J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OH</w:t>
      </w:r>
      <w:r w:rsidRPr="00B8603A">
        <w:rPr>
          <w:rFonts w:asciiTheme="minorHAnsi" w:hAnsiTheme="minorHAnsi" w:cstheme="minorHAnsi"/>
          <w:b/>
          <w:sz w:val="22"/>
          <w:szCs w:val="22"/>
        </w:rPr>
        <w:t>N</w:t>
      </w:r>
      <w:r w:rsidRPr="00B8603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RAM</w:t>
      </w:r>
      <w:r w:rsidRPr="00B8603A">
        <w:rPr>
          <w:rFonts w:asciiTheme="minorHAnsi" w:hAnsiTheme="minorHAnsi" w:cstheme="minorHAnsi"/>
          <w:b/>
          <w:sz w:val="22"/>
          <w:szCs w:val="22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RE</w:t>
      </w:r>
      <w:r w:rsidRPr="00B8603A">
        <w:rPr>
          <w:rFonts w:asciiTheme="minorHAnsi" w:hAnsiTheme="minorHAnsi" w:cstheme="minorHAnsi"/>
          <w:b/>
          <w:sz w:val="22"/>
          <w:szCs w:val="22"/>
        </w:rPr>
        <w:t>Z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Fullerton,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</w:t>
      </w:r>
    </w:p>
    <w:p w14:paraId="27B5B6C0" w14:textId="77777777" w:rsidR="00A14B36" w:rsidRPr="00B8603A" w:rsidRDefault="00B641EA">
      <w:pPr>
        <w:spacing w:line="26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Ad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inistrative</w:t>
      </w:r>
      <w:r w:rsidRPr="00B8603A">
        <w:rPr>
          <w:rFonts w:asciiTheme="minorHAnsi" w:hAnsiTheme="minorHAnsi" w:cstheme="minorHAnsi"/>
          <w:spacing w:val="-1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Assistant</w:t>
      </w:r>
    </w:p>
    <w:p w14:paraId="0130B307" w14:textId="77777777" w:rsidR="00A14B36" w:rsidRPr="00B8603A" w:rsidRDefault="00B641EA">
      <w:pPr>
        <w:spacing w:before="1" w:line="260" w:lineRule="exact"/>
        <w:ind w:left="2260" w:right="277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onducted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research,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assisted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yer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case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preparation,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 xml:space="preserve">unicated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clients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person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through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phone.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603A">
        <w:rPr>
          <w:rFonts w:asciiTheme="minorHAnsi" w:hAnsiTheme="minorHAnsi" w:cstheme="minorHAnsi"/>
          <w:sz w:val="22"/>
          <w:szCs w:val="22"/>
        </w:rPr>
        <w:t>pdated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ebsite.</w:t>
      </w:r>
    </w:p>
    <w:p w14:paraId="4450CDC3" w14:textId="77777777" w:rsidR="00A14B36" w:rsidRPr="00B8603A" w:rsidRDefault="00A14B36">
      <w:pPr>
        <w:spacing w:before="1" w:line="260" w:lineRule="exact"/>
        <w:rPr>
          <w:rFonts w:asciiTheme="minorHAnsi" w:hAnsiTheme="minorHAnsi" w:cstheme="minorHAnsi"/>
          <w:sz w:val="22"/>
          <w:szCs w:val="22"/>
        </w:rPr>
      </w:pPr>
    </w:p>
    <w:p w14:paraId="6AF290D9" w14:textId="77777777" w:rsidR="00A14B36" w:rsidRPr="00B8603A" w:rsidRDefault="00B641E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ACT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V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T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ES</w:t>
      </w:r>
    </w:p>
    <w:p w14:paraId="76ABC66C" w14:textId="77777777" w:rsidR="00A14B36" w:rsidRPr="00B8603A" w:rsidRDefault="00A14B36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36E80529" w14:textId="77777777" w:rsidR="00A14B36" w:rsidRPr="00B8603A" w:rsidRDefault="00B641EA">
      <w:pPr>
        <w:spacing w:before="29"/>
        <w:ind w:left="100" w:right="961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September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2011-         </w:t>
      </w:r>
      <w:r w:rsidRPr="00B8603A">
        <w:rPr>
          <w:rFonts w:asciiTheme="minorHAnsi" w:hAnsiTheme="minorHAnsi" w:cstheme="minorHAnsi"/>
          <w:spacing w:val="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CH</w:t>
      </w:r>
      <w:r w:rsidRPr="00B8603A">
        <w:rPr>
          <w:rFonts w:asciiTheme="minorHAnsi" w:hAnsiTheme="minorHAnsi" w:cstheme="minorHAnsi"/>
          <w:b/>
          <w:sz w:val="22"/>
          <w:szCs w:val="22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NATOW</w:t>
      </w:r>
      <w:r w:rsidRPr="00B8603A">
        <w:rPr>
          <w:rFonts w:asciiTheme="minorHAnsi" w:hAnsiTheme="minorHAnsi" w:cstheme="minorHAnsi"/>
          <w:b/>
          <w:sz w:val="22"/>
          <w:szCs w:val="22"/>
        </w:rPr>
        <w:t>N</w:t>
      </w:r>
      <w:r w:rsidRPr="00B8603A">
        <w:rPr>
          <w:rFonts w:asciiTheme="minorHAnsi" w:hAnsiTheme="minorHAnsi" w:cstheme="minorHAnsi"/>
          <w:b/>
          <w:spacing w:val="-1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z w:val="22"/>
          <w:szCs w:val="22"/>
        </w:rPr>
        <w:t>F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TE</w:t>
      </w:r>
      <w:r w:rsidRPr="00B8603A">
        <w:rPr>
          <w:rFonts w:asciiTheme="minorHAnsi" w:hAnsiTheme="minorHAnsi" w:cstheme="minorHAnsi"/>
          <w:b/>
          <w:sz w:val="22"/>
          <w:szCs w:val="22"/>
        </w:rPr>
        <w:t>R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S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CHOO</w:t>
      </w:r>
      <w:r w:rsidRPr="00B8603A">
        <w:rPr>
          <w:rFonts w:asciiTheme="minorHAnsi" w:hAnsiTheme="minorHAnsi" w:cstheme="minorHAnsi"/>
          <w:b/>
          <w:sz w:val="22"/>
          <w:szCs w:val="22"/>
        </w:rPr>
        <w:t>L</w:t>
      </w:r>
      <w:r w:rsidRPr="00B8603A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P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ROGRA</w:t>
      </w:r>
      <w:r w:rsidRPr="00B8603A">
        <w:rPr>
          <w:rFonts w:asciiTheme="minorHAnsi" w:hAnsiTheme="minorHAnsi" w:cstheme="minorHAnsi"/>
          <w:b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ost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n,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 Present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Pr="00B8603A">
        <w:rPr>
          <w:rFonts w:asciiTheme="minorHAnsi" w:hAnsiTheme="minorHAnsi" w:cstheme="minorHAnsi"/>
          <w:spacing w:val="3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Tutor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entor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fourth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graders.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ssist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ho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ork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provide</w:t>
      </w:r>
    </w:p>
    <w:p w14:paraId="7E1ACD55" w14:textId="77777777" w:rsidR="00A14B36" w:rsidRPr="00B8603A" w:rsidRDefault="00B641EA">
      <w:pPr>
        <w:spacing w:line="24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position w:val="-1"/>
          <w:sz w:val="22"/>
          <w:szCs w:val="22"/>
        </w:rPr>
        <w:t>acade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ic</w:t>
      </w:r>
      <w:r w:rsidRPr="00B8603A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support.</w:t>
      </w:r>
      <w:r w:rsidRPr="00B8603A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lan</w:t>
      </w:r>
      <w:r w:rsidRPr="00B8603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sports</w:t>
      </w:r>
      <w:r w:rsidRPr="00B8603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activities.</w:t>
      </w:r>
    </w:p>
    <w:p w14:paraId="6544351B" w14:textId="77777777" w:rsidR="00A14B36" w:rsidRPr="00B8603A" w:rsidRDefault="00A14B36">
      <w:pPr>
        <w:spacing w:line="240" w:lineRule="exact"/>
        <w:rPr>
          <w:rFonts w:asciiTheme="minorHAnsi" w:hAnsiTheme="minorHAnsi" w:cstheme="minorHAnsi"/>
          <w:sz w:val="22"/>
          <w:szCs w:val="22"/>
        </w:rPr>
        <w:sectPr w:rsidR="00A14B36" w:rsidRPr="00B8603A">
          <w:headerReference w:type="default" r:id="rId8"/>
          <w:pgSz w:w="12240" w:h="15840"/>
          <w:pgMar w:top="980" w:right="1340" w:bottom="280" w:left="1340" w:header="750" w:footer="0" w:gutter="0"/>
          <w:cols w:space="720"/>
        </w:sectPr>
      </w:pPr>
    </w:p>
    <w:p w14:paraId="04B63723" w14:textId="77777777" w:rsidR="00A14B36" w:rsidRPr="00B8603A" w:rsidRDefault="00B641EA">
      <w:pPr>
        <w:spacing w:before="29"/>
        <w:ind w:left="100" w:right="-54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SKILLS</w:t>
      </w:r>
    </w:p>
    <w:p w14:paraId="5D6DE386" w14:textId="77777777" w:rsidR="00A14B36" w:rsidRPr="00B8603A" w:rsidRDefault="00B641EA">
      <w:pPr>
        <w:spacing w:before="14" w:line="280" w:lineRule="exact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</w:p>
    <w:p w14:paraId="5BBE7327" w14:textId="77777777" w:rsidR="00A14B36" w:rsidRPr="00B8603A" w:rsidRDefault="00B641EA">
      <w:pPr>
        <w:ind w:right="136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1340" w:bottom="280" w:left="1340" w:header="720" w:footer="720" w:gutter="0"/>
          <w:cols w:num="2" w:space="720" w:equalWidth="0">
            <w:col w:w="880" w:space="1380"/>
            <w:col w:w="7300"/>
          </w:cols>
        </w:sectPr>
      </w:pPr>
      <w:r w:rsidRPr="00B8603A">
        <w:rPr>
          <w:rFonts w:asciiTheme="minorHAnsi" w:hAnsiTheme="minorHAnsi" w:cstheme="minorHAnsi"/>
          <w:sz w:val="22"/>
          <w:szCs w:val="22"/>
        </w:rPr>
        <w:t>Programming</w:t>
      </w:r>
      <w:r w:rsidRPr="00B8603A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skills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T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L;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proficient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icrosoft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ffice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ord,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Excel, 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er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oint.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Fluent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Italian;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proficient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Spanish.</w:t>
      </w:r>
    </w:p>
    <w:p w14:paraId="34549974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C8FBB67" w14:textId="77777777" w:rsidR="00A14B36" w:rsidRPr="00B8603A" w:rsidRDefault="00A14B36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2115241A" w14:textId="77777777" w:rsidR="00A14B36" w:rsidRPr="00B8603A" w:rsidRDefault="00B641EA">
      <w:pPr>
        <w:spacing w:before="18"/>
        <w:ind w:left="3189" w:right="3188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</w:rPr>
        <w:t>Sal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z w:val="22"/>
          <w:szCs w:val="22"/>
        </w:rPr>
        <w:t>bdur</w:t>
      </w:r>
      <w:r w:rsidRPr="00B8603A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R</w:t>
      </w:r>
      <w:r w:rsidRPr="00B8603A">
        <w:rPr>
          <w:rFonts w:asciiTheme="minorHAnsi" w:hAnsiTheme="minorHAnsi" w:cstheme="minorHAnsi"/>
          <w:b/>
          <w:w w:val="99"/>
          <w:sz w:val="22"/>
          <w:szCs w:val="22"/>
        </w:rPr>
        <w:t>ah</w:t>
      </w:r>
      <w:r w:rsidRPr="00B8603A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w w:val="99"/>
          <w:sz w:val="22"/>
          <w:szCs w:val="22"/>
        </w:rPr>
        <w:t>an</w:t>
      </w:r>
    </w:p>
    <w:p w14:paraId="4316D070" w14:textId="77777777" w:rsidR="00A14B36" w:rsidRPr="00B8603A" w:rsidRDefault="00B641EA">
      <w:pPr>
        <w:spacing w:before="49"/>
        <w:ind w:left="2794" w:right="2794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pict w14:anchorId="4B9A2494">
          <v:group id="_x0000_s1081" style="position:absolute;left:0;text-align:left;margin-left:70.5pt;margin-top:92.15pt;width:471pt;height:0;z-index:-251667968;mso-position-horizontal-relative:page;mso-position-vertical-relative:page" coordorigin="1410,1843" coordsize="9420,0">
            <v:shape id="_x0000_s1082" style="position:absolute;left:1410;top:1843;width:9420;height:0" coordorigin="1410,1843" coordsize="9420,0" path="m1410,1843r9420,e" filled="f" strokeweight="1.6pt">
              <v:path arrowok="t"/>
            </v:shape>
            <w10:wrap anchorx="page" anchory="page"/>
          </v:group>
        </w:pict>
      </w:r>
      <w:hyperlink r:id="rId9">
        <w:r w:rsidRPr="00B8603A">
          <w:rPr>
            <w:rFonts w:asciiTheme="minorHAnsi" w:hAnsiTheme="minorHAnsi" w:cstheme="minorHAnsi"/>
            <w:sz w:val="22"/>
            <w:szCs w:val="22"/>
          </w:rPr>
          <w:t>sal</w:t>
        </w:r>
        <w:r w:rsidRPr="00B8603A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B8603A">
          <w:rPr>
            <w:rFonts w:asciiTheme="minorHAnsi" w:hAnsiTheme="minorHAnsi" w:cstheme="minorHAnsi"/>
            <w:sz w:val="22"/>
            <w:szCs w:val="22"/>
          </w:rPr>
          <w:t>arah</w:t>
        </w:r>
        <w:r w:rsidRPr="00B8603A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B8603A">
          <w:rPr>
            <w:rFonts w:asciiTheme="minorHAnsi" w:hAnsiTheme="minorHAnsi" w:cstheme="minorHAnsi"/>
            <w:sz w:val="22"/>
            <w:szCs w:val="22"/>
          </w:rPr>
          <w:t>an</w:t>
        </w:r>
        <w:r w:rsidRPr="00B8603A">
          <w:rPr>
            <w:rFonts w:asciiTheme="minorHAnsi" w:hAnsiTheme="minorHAnsi" w:cstheme="minorHAnsi"/>
            <w:spacing w:val="1"/>
            <w:sz w:val="22"/>
            <w:szCs w:val="22"/>
          </w:rPr>
          <w:t>@w</w:t>
        </w:r>
        <w:r w:rsidRPr="00B8603A">
          <w:rPr>
            <w:rFonts w:asciiTheme="minorHAnsi" w:hAnsiTheme="minorHAnsi" w:cstheme="minorHAnsi"/>
            <w:sz w:val="22"/>
            <w:szCs w:val="22"/>
          </w:rPr>
          <w:t>ellesley.edu</w:t>
        </w:r>
      </w:hyperlink>
      <w:r w:rsidRPr="00B8603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~</w:t>
      </w:r>
      <w:r w:rsidRPr="00B8603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(339)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w w:val="99"/>
          <w:sz w:val="22"/>
          <w:szCs w:val="22"/>
        </w:rPr>
        <w:t>55</w:t>
      </w:r>
      <w:r w:rsidRPr="00B8603A">
        <w:rPr>
          <w:rFonts w:asciiTheme="minorHAnsi" w:hAnsiTheme="minorHAnsi" w:cstheme="minorHAnsi"/>
          <w:spacing w:val="1"/>
          <w:w w:val="99"/>
          <w:sz w:val="22"/>
          <w:szCs w:val="22"/>
        </w:rPr>
        <w:t>5</w:t>
      </w:r>
      <w:r w:rsidRPr="00B8603A">
        <w:rPr>
          <w:rFonts w:asciiTheme="minorHAnsi" w:hAnsiTheme="minorHAnsi" w:cstheme="minorHAnsi"/>
          <w:w w:val="99"/>
          <w:sz w:val="22"/>
          <w:szCs w:val="22"/>
        </w:rPr>
        <w:t>-1234</w:t>
      </w:r>
    </w:p>
    <w:p w14:paraId="5D472E1B" w14:textId="77777777" w:rsidR="00A14B36" w:rsidRPr="00B8603A" w:rsidRDefault="00B641EA">
      <w:pPr>
        <w:ind w:left="2259" w:right="2258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21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oad,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603A">
        <w:rPr>
          <w:rFonts w:asciiTheme="minorHAnsi" w:hAnsiTheme="minorHAnsi" w:cstheme="minorHAnsi"/>
          <w:sz w:val="22"/>
          <w:szCs w:val="22"/>
        </w:rPr>
        <w:t>nit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1000,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w w:val="99"/>
          <w:sz w:val="22"/>
          <w:szCs w:val="22"/>
        </w:rPr>
        <w:t>02481</w:t>
      </w:r>
    </w:p>
    <w:p w14:paraId="0EC09E59" w14:textId="77777777" w:rsidR="00A14B36" w:rsidRPr="00B8603A" w:rsidRDefault="00B641EA">
      <w:pPr>
        <w:spacing w:line="220" w:lineRule="exact"/>
        <w:ind w:left="2812" w:right="2812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position w:val="-1"/>
          <w:sz w:val="22"/>
          <w:szCs w:val="22"/>
        </w:rPr>
        <w:t>Jalan</w:t>
      </w:r>
      <w:r w:rsidRPr="00B8603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asuna</w:t>
      </w:r>
      <w:r w:rsidRPr="00B8603A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aid</w:t>
      </w:r>
      <w:r w:rsidRPr="00B8603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3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-5,</w:t>
      </w:r>
      <w:r w:rsidRPr="00B8603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Jakarta</w:t>
      </w:r>
      <w:r w:rsidRPr="00B8603A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10110,</w:t>
      </w:r>
      <w:r w:rsidRPr="00B8603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w w:val="99"/>
          <w:position w:val="-1"/>
          <w:sz w:val="22"/>
          <w:szCs w:val="22"/>
        </w:rPr>
        <w:t>Indonesia</w:t>
      </w:r>
    </w:p>
    <w:p w14:paraId="0E877C53" w14:textId="77777777" w:rsidR="00A14B36" w:rsidRPr="00B8603A" w:rsidRDefault="00A14B36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7EB93445" w14:textId="77777777" w:rsidR="00A14B36" w:rsidRPr="00B8603A" w:rsidRDefault="00B641EA">
      <w:pPr>
        <w:spacing w:before="33"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EDUCATION</w:t>
      </w:r>
    </w:p>
    <w:p w14:paraId="22173D25" w14:textId="77777777" w:rsidR="00A14B36" w:rsidRPr="00B8603A" w:rsidRDefault="00A14B36">
      <w:pPr>
        <w:spacing w:before="14" w:line="200" w:lineRule="exact"/>
        <w:rPr>
          <w:rFonts w:asciiTheme="minorHAnsi" w:hAnsiTheme="minorHAnsi" w:cstheme="minorHAnsi"/>
          <w:sz w:val="22"/>
          <w:szCs w:val="22"/>
        </w:rPr>
      </w:pPr>
    </w:p>
    <w:p w14:paraId="70917481" w14:textId="77777777" w:rsidR="00A14B36" w:rsidRPr="00B8603A" w:rsidRDefault="00B641EA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</w:rPr>
        <w:t>Wellesley College</w:t>
      </w:r>
      <w:r w:rsidRPr="00B8603A">
        <w:rPr>
          <w:rFonts w:asciiTheme="minorHAnsi" w:hAnsiTheme="minorHAnsi" w:cstheme="minorHAnsi"/>
          <w:sz w:val="22"/>
          <w:szCs w:val="22"/>
        </w:rPr>
        <w:t>, Wellesley, MA</w:t>
      </w:r>
    </w:p>
    <w:p w14:paraId="172F5E52" w14:textId="77777777" w:rsidR="00A14B36" w:rsidRPr="00B8603A" w:rsidRDefault="00B641EA">
      <w:pPr>
        <w:spacing w:before="2" w:line="240" w:lineRule="exact"/>
        <w:ind w:left="100" w:right="763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Candidate for BA, May 2014. GPA: 3.xx/4.00. Coursework includes music theory, music appreciation, calculus, astronomy, </w:t>
      </w:r>
      <w:r w:rsidRPr="00B8603A">
        <w:rPr>
          <w:rFonts w:asciiTheme="minorHAnsi" w:hAnsiTheme="minorHAnsi" w:cstheme="minorHAnsi"/>
          <w:sz w:val="22"/>
          <w:szCs w:val="22"/>
        </w:rPr>
        <w:t>quantitative reasoning, and art history.</w:t>
      </w:r>
    </w:p>
    <w:p w14:paraId="0F42212C" w14:textId="77777777" w:rsidR="00A14B36" w:rsidRPr="00B8603A" w:rsidRDefault="00A14B36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76FF3CFE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</w:rPr>
        <w:t>Jakarta American School</w:t>
      </w:r>
      <w:r w:rsidRPr="00B8603A">
        <w:rPr>
          <w:rFonts w:asciiTheme="minorHAnsi" w:hAnsiTheme="minorHAnsi" w:cstheme="minorHAnsi"/>
          <w:sz w:val="22"/>
          <w:szCs w:val="22"/>
        </w:rPr>
        <w:t>, Jakarta, Indonesia</w:t>
      </w:r>
    </w:p>
    <w:p w14:paraId="38D3DC54" w14:textId="77777777" w:rsidR="00A14B36" w:rsidRPr="00B8603A" w:rsidRDefault="00B641E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Graduated 2010. Served as yearbook editor-in-chief and school play costume manager. Participated in Global</w:t>
      </w:r>
    </w:p>
    <w:p w14:paraId="32B84654" w14:textId="77777777" w:rsidR="00A14B36" w:rsidRPr="00B8603A" w:rsidRDefault="00B641E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  <w:sectPr w:rsidR="00A14B36" w:rsidRPr="00B8603A">
          <w:headerReference w:type="default" r:id="rId10"/>
          <w:pgSz w:w="12240" w:h="15840"/>
          <w:pgMar w:top="980" w:right="1340" w:bottom="280" w:left="1340" w:header="750" w:footer="0" w:gutter="0"/>
          <w:cols w:space="720"/>
        </w:sectPr>
      </w:pPr>
      <w:r w:rsidRPr="00B8603A">
        <w:rPr>
          <w:rFonts w:asciiTheme="minorHAnsi" w:hAnsiTheme="minorHAnsi" w:cstheme="minorHAnsi"/>
          <w:position w:val="-1"/>
          <w:sz w:val="22"/>
          <w:szCs w:val="22"/>
        </w:rPr>
        <w:t xml:space="preserve">Awareness in Action, Class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Cabinet, Tri-M Music Honors Society, and volleyball.</w:t>
      </w:r>
    </w:p>
    <w:p w14:paraId="626EC6C0" w14:textId="77777777" w:rsidR="00A14B36" w:rsidRPr="00B8603A" w:rsidRDefault="00A14B36">
      <w:pPr>
        <w:spacing w:before="7" w:line="240" w:lineRule="exact"/>
        <w:rPr>
          <w:rFonts w:asciiTheme="minorHAnsi" w:hAnsiTheme="minorHAnsi" w:cstheme="minorHAnsi"/>
          <w:sz w:val="22"/>
          <w:szCs w:val="22"/>
        </w:rPr>
      </w:pPr>
    </w:p>
    <w:p w14:paraId="4ECBA378" w14:textId="77777777" w:rsidR="00A14B36" w:rsidRPr="00B8603A" w:rsidRDefault="00B641EA">
      <w:pPr>
        <w:ind w:left="100" w:right="-51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EXPERIENCE</w:t>
      </w:r>
    </w:p>
    <w:p w14:paraId="754B05C3" w14:textId="77777777" w:rsidR="00A14B36" w:rsidRPr="00B8603A" w:rsidRDefault="00B641EA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</w:p>
    <w:p w14:paraId="5A28FB81" w14:textId="77777777" w:rsidR="00A14B36" w:rsidRPr="00B8603A" w:rsidRDefault="00B641EA">
      <w:pPr>
        <w:spacing w:line="200" w:lineRule="exact"/>
        <w:ind w:left="5198" w:right="636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pict w14:anchorId="737A171B">
          <v:group id="_x0000_s1078" style="position:absolute;left:0;text-align:left;margin-left:395.95pt;margin-top:-4.3pt;width:142.25pt;height:45.5pt;z-index:-251666944;mso-position-horizontal-relative:page" coordorigin="7919,-86" coordsize="2845,910">
            <v:shape id="_x0000_s1080" style="position:absolute;left:10410;top:572;width:338;height:242" coordorigin="10410,572" coordsize="338,242" path="m10410,814r338,l10748,572r-338,l10410,814xe" fillcolor="yellow" stroked="f">
              <v:path arrowok="t"/>
            </v:shape>
            <v:shape id="_x0000_s1079" style="position:absolute;left:7927;top:-78;width:2830;height:648" coordorigin="7927,-78" coordsize="2830,648" path="m7927,-78r,327l7927,391r,94l9578,485r959,85l10285,485r471,l10756,391r,-142l10756,-78r-471,l9578,-78r-1651,xe" filled="f" strokeweight=".78pt">
              <v:path arrowok="t"/>
            </v:shape>
            <w10:wrap anchorx="page"/>
          </v:group>
        </w:pict>
      </w:r>
      <w:r w:rsidRPr="00B8603A">
        <w:rPr>
          <w:rFonts w:asciiTheme="minorHAnsi" w:hAnsiTheme="minorHAnsi" w:cstheme="minorHAnsi"/>
          <w:sz w:val="22"/>
          <w:szCs w:val="22"/>
        </w:rPr>
        <w:t>Use postal code abbreviations when listing U.S. states.</w:t>
      </w:r>
    </w:p>
    <w:p w14:paraId="714572D4" w14:textId="77777777" w:rsidR="00A14B36" w:rsidRPr="00B8603A" w:rsidRDefault="00A14B36">
      <w:pPr>
        <w:spacing w:before="1" w:line="160" w:lineRule="exact"/>
        <w:rPr>
          <w:rFonts w:asciiTheme="minorHAnsi" w:hAnsiTheme="minorHAnsi" w:cstheme="minorHAnsi"/>
          <w:sz w:val="22"/>
          <w:szCs w:val="22"/>
        </w:rPr>
      </w:pPr>
    </w:p>
    <w:p w14:paraId="10532F99" w14:textId="77777777" w:rsidR="00A14B36" w:rsidRPr="00B8603A" w:rsidRDefault="00B641EA">
      <w:pPr>
        <w:spacing w:line="220" w:lineRule="exact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1340" w:bottom="280" w:left="1340" w:header="720" w:footer="720" w:gutter="0"/>
          <w:cols w:num="2" w:space="720" w:equalWidth="0">
            <w:col w:w="1443" w:space="97"/>
            <w:col w:w="8020"/>
          </w:cols>
        </w:sectPr>
      </w:pPr>
      <w:r w:rsidRPr="00B8603A">
        <w:rPr>
          <w:rFonts w:asciiTheme="minorHAnsi" w:hAnsiTheme="minorHAnsi" w:cstheme="minorHAnsi"/>
          <w:b/>
          <w:position w:val="-1"/>
          <w:sz w:val="22"/>
          <w:szCs w:val="22"/>
        </w:rPr>
        <w:t>WELLESLEY COLLEGE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</w:rPr>
        <w:t xml:space="preserve">                                                                              </w:t>
      </w:r>
      <w:r w:rsidRPr="00B8603A">
        <w:rPr>
          <w:rFonts w:asciiTheme="minorHAnsi" w:hAnsiTheme="minorHAnsi" w:cstheme="minorHAnsi"/>
          <w:b/>
          <w:spacing w:val="28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Wellesley, MA</w:t>
      </w:r>
    </w:p>
    <w:p w14:paraId="6255A85E" w14:textId="77777777" w:rsidR="00A14B36" w:rsidRPr="00B8603A" w:rsidRDefault="00B641EA">
      <w:pPr>
        <w:spacing w:before="5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2011-Present     </w:t>
      </w:r>
      <w:r w:rsidRPr="00B8603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Astronomy Department</w:t>
      </w:r>
      <w:r w:rsidRPr="00B8603A">
        <w:rPr>
          <w:rFonts w:asciiTheme="minorHAnsi" w:hAnsiTheme="minorHAnsi" w:cstheme="minorHAnsi"/>
          <w:sz w:val="22"/>
          <w:szCs w:val="22"/>
        </w:rPr>
        <w:t xml:space="preserve">, </w:t>
      </w:r>
      <w:r w:rsidRPr="00B8603A">
        <w:rPr>
          <w:rFonts w:asciiTheme="minorHAnsi" w:hAnsiTheme="minorHAnsi" w:cstheme="minorHAnsi"/>
          <w:sz w:val="22"/>
          <w:szCs w:val="22"/>
        </w:rPr>
        <w:t>Night Assistant</w:t>
      </w:r>
    </w:p>
    <w:p w14:paraId="0B29094D" w14:textId="77777777" w:rsidR="00A14B36" w:rsidRPr="00B8603A" w:rsidRDefault="00B641EA">
      <w:pPr>
        <w:spacing w:before="2" w:line="240" w:lineRule="exact"/>
        <w:ind w:left="1540" w:right="314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Set up telescope, assist students with observation assignments, answer student questions on basic astronomy</w:t>
      </w:r>
      <w:r w:rsidRPr="00B8603A">
        <w:rPr>
          <w:rFonts w:asciiTheme="minorHAnsi" w:hAnsiTheme="minorHAnsi" w:cstheme="minorHAnsi"/>
          <w:sz w:val="22"/>
          <w:szCs w:val="22"/>
        </w:rPr>
        <w:t>, provide on-site constellation quizzes.</w:t>
      </w:r>
    </w:p>
    <w:p w14:paraId="405678B5" w14:textId="77777777" w:rsidR="00A14B36" w:rsidRPr="00B8603A" w:rsidRDefault="00A14B36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50619843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2010-Present     </w:t>
      </w:r>
      <w:r w:rsidRPr="00B8603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Music Department</w:t>
      </w:r>
      <w:r w:rsidRPr="00B8603A">
        <w:rPr>
          <w:rFonts w:asciiTheme="minorHAnsi" w:hAnsiTheme="minorHAnsi" w:cstheme="minorHAnsi"/>
          <w:sz w:val="22"/>
          <w:szCs w:val="22"/>
        </w:rPr>
        <w:t xml:space="preserve">, </w:t>
      </w:r>
      <w:r w:rsidRPr="00B8603A">
        <w:rPr>
          <w:rFonts w:asciiTheme="minorHAnsi" w:hAnsiTheme="minorHAnsi" w:cstheme="minorHAnsi"/>
          <w:sz w:val="22"/>
          <w:szCs w:val="22"/>
        </w:rPr>
        <w:t>Recording Assistant</w:t>
      </w:r>
    </w:p>
    <w:p w14:paraId="4B1B1A61" w14:textId="77777777" w:rsidR="00A14B36" w:rsidRPr="00B8603A" w:rsidRDefault="00B641EA">
      <w:pPr>
        <w:spacing w:before="3" w:line="240" w:lineRule="exact"/>
        <w:ind w:left="1540" w:right="316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Operate equipment to record concerts, monitor microphone levels, label and prepare digital clips for reproduction.</w:t>
      </w:r>
    </w:p>
    <w:p w14:paraId="69CFE57C" w14:textId="77777777" w:rsidR="00A14B36" w:rsidRPr="00B8603A" w:rsidRDefault="00A14B36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67A3B59D" w14:textId="77777777" w:rsidR="00A14B36" w:rsidRPr="00B8603A" w:rsidRDefault="00B641EA">
      <w:pPr>
        <w:ind w:left="154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pict w14:anchorId="2DD562BE">
          <v:shapetype id="_x0000_t202" coordsize="21600,21600" o:spt="202" path="m,l,21600r21600,l21600,xe">
            <v:stroke joinstyle="miter"/>
            <v:path gradientshapeok="t" o:connecttype="rect"/>
          </v:shapetype>
          <v:shape id="_x0000_s1077" type="#_x0000_t202" style="position:absolute;left:0;text-align:left;margin-left:2in;margin-top:24.2pt;width:357.25pt;height:36.25pt;z-index:-25166387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856"/>
                    <w:gridCol w:w="3200"/>
                    <w:gridCol w:w="89"/>
                  </w:tblGrid>
                  <w:tr w:rsidR="00A14B36" w14:paraId="1E2FE720" w14:textId="77777777">
                    <w:trPr>
                      <w:trHeight w:hRule="exact" w:val="241"/>
                    </w:trPr>
                    <w:tc>
                      <w:tcPr>
                        <w:tcW w:w="7056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14:paraId="6DC68671" w14:textId="77777777" w:rsidR="00A14B36" w:rsidRDefault="00B641EA">
                        <w:pPr>
                          <w:spacing w:line="240" w:lineRule="exact"/>
                          <w:ind w:right="-52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sz w:val="21"/>
                            <w:szCs w:val="21"/>
                          </w:rPr>
                          <w:t>Assisted in setting up meetings for th</w:t>
                        </w:r>
                        <w:r>
                          <w:rPr>
                            <w:sz w:val="21"/>
                            <w:szCs w:val="21"/>
                          </w:rPr>
                          <w:t>ree department managers. Wrote and compiled</w:t>
                        </w:r>
                      </w:p>
                    </w:tc>
                    <w:tc>
                      <w:tcPr>
                        <w:tcW w:w="89" w:type="dxa"/>
                        <w:tcBorders>
                          <w:top w:val="single" w:sz="6" w:space="0" w:color="auto"/>
                          <w:left w:val="single" w:sz="6" w:space="0" w:color="auto"/>
                          <w:bottom w:val="single" w:sz="6" w:space="0" w:color="auto"/>
                          <w:right w:val="single" w:sz="6" w:space="0" w:color="auto"/>
                        </w:tcBorders>
                      </w:tcPr>
                      <w:p w14:paraId="74208233" w14:textId="77777777" w:rsidR="00A14B36" w:rsidRDefault="00A14B36"/>
                    </w:tc>
                  </w:tr>
                  <w:tr w:rsidR="00A14B36" w14:paraId="7430B052" w14:textId="77777777">
                    <w:trPr>
                      <w:trHeight w:hRule="exact" w:val="241"/>
                    </w:trPr>
                    <w:tc>
                      <w:tcPr>
                        <w:tcW w:w="7145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14:paraId="2EC26F32" w14:textId="77777777" w:rsidR="00A14B36" w:rsidRDefault="00B641EA">
                        <w:pPr>
                          <w:spacing w:line="240" w:lineRule="exact"/>
                          <w:ind w:right="-51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sz w:val="21"/>
                            <w:szCs w:val="21"/>
                          </w:rPr>
                          <w:t>information for website. Performed general office duties including filing, typing, and</w:t>
                        </w:r>
                      </w:p>
                    </w:tc>
                  </w:tr>
                  <w:tr w:rsidR="00A14B36" w14:paraId="08B978E4" w14:textId="77777777">
                    <w:trPr>
                      <w:trHeight w:hRule="exact" w:val="242"/>
                    </w:trPr>
                    <w:tc>
                      <w:tcPr>
                        <w:tcW w:w="3856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00"/>
                      </w:tcPr>
                      <w:p w14:paraId="0AE92DDB" w14:textId="77777777" w:rsidR="00A14B36" w:rsidRDefault="00B641EA">
                        <w:pPr>
                          <w:spacing w:line="240" w:lineRule="exact"/>
                          <w:ind w:right="-51"/>
                          <w:rPr>
                            <w:sz w:val="21"/>
                            <w:szCs w:val="21"/>
                          </w:rPr>
                        </w:pPr>
                        <w:r>
                          <w:rPr>
                            <w:sz w:val="21"/>
                            <w:szCs w:val="21"/>
                          </w:rPr>
                          <w:t>answering phones. Took minutes in meetings.</w:t>
                        </w:r>
                      </w:p>
                    </w:tc>
                    <w:tc>
                      <w:tcPr>
                        <w:tcW w:w="3289" w:type="dxa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E90EBF9" w14:textId="77777777" w:rsidR="00A14B36" w:rsidRDefault="00A14B36"/>
                    </w:tc>
                  </w:tr>
                </w:tbl>
                <w:p w14:paraId="4E5F769A" w14:textId="77777777" w:rsidR="00A14B36" w:rsidRDefault="00A14B36"/>
              </w:txbxContent>
            </v:textbox>
            <w10:wrap anchorx="page"/>
          </v:shape>
        </w:pict>
      </w:r>
      <w:r w:rsidRPr="00B8603A">
        <w:rPr>
          <w:rFonts w:asciiTheme="minorHAnsi" w:hAnsiTheme="minorHAnsi" w:cstheme="minorHAnsi"/>
          <w:b/>
          <w:sz w:val="22"/>
          <w:szCs w:val="22"/>
        </w:rPr>
        <w:t>GENERAL ELECTRIC</w:t>
      </w:r>
      <w:r w:rsidRPr="00B8603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</w:t>
      </w:r>
      <w:r w:rsidRPr="00B8603A">
        <w:rPr>
          <w:rFonts w:asciiTheme="minorHAnsi" w:hAnsiTheme="minorHAnsi" w:cstheme="minorHAnsi"/>
          <w:b/>
          <w:spacing w:val="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Jakarta, Indonesia</w:t>
      </w:r>
    </w:p>
    <w:p w14:paraId="0E7B33A3" w14:textId="77777777" w:rsidR="00A14B36" w:rsidRPr="00B8603A" w:rsidRDefault="00B641EA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Summers           </w:t>
      </w:r>
      <w:r w:rsidRPr="00B8603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General Electric Power Department</w:t>
      </w:r>
      <w:r w:rsidRPr="00B8603A">
        <w:rPr>
          <w:rFonts w:asciiTheme="minorHAnsi" w:hAnsiTheme="minorHAnsi" w:cstheme="minorHAnsi"/>
          <w:sz w:val="22"/>
          <w:szCs w:val="22"/>
        </w:rPr>
        <w:t xml:space="preserve">, </w:t>
      </w:r>
      <w:r w:rsidRPr="00B8603A">
        <w:rPr>
          <w:rFonts w:asciiTheme="minorHAnsi" w:hAnsiTheme="minorHAnsi" w:cstheme="minorHAnsi"/>
          <w:sz w:val="22"/>
          <w:szCs w:val="22"/>
        </w:rPr>
        <w:t>Administrative Intern</w:t>
      </w:r>
    </w:p>
    <w:p w14:paraId="2778A166" w14:textId="77777777" w:rsidR="00A14B36" w:rsidRPr="00B8603A" w:rsidRDefault="00B641E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position w:val="-1"/>
          <w:sz w:val="22"/>
          <w:szCs w:val="22"/>
        </w:rPr>
        <w:t>2010, 2011</w:t>
      </w:r>
    </w:p>
    <w:p w14:paraId="59D48DD6" w14:textId="77777777" w:rsidR="00A14B36" w:rsidRPr="00B8603A" w:rsidRDefault="00A14B36">
      <w:pPr>
        <w:spacing w:before="5" w:line="180" w:lineRule="exact"/>
        <w:rPr>
          <w:rFonts w:asciiTheme="minorHAnsi" w:hAnsiTheme="minorHAnsi" w:cstheme="minorHAnsi"/>
          <w:sz w:val="22"/>
          <w:szCs w:val="22"/>
        </w:rPr>
      </w:pPr>
    </w:p>
    <w:p w14:paraId="4A522508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C637906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1340" w:bottom="280" w:left="1340" w:header="720" w:footer="720" w:gutter="0"/>
          <w:cols w:space="720"/>
        </w:sectPr>
      </w:pPr>
    </w:p>
    <w:p w14:paraId="1F26C235" w14:textId="77777777" w:rsidR="00A14B36" w:rsidRPr="00B8603A" w:rsidRDefault="00A14B36">
      <w:pPr>
        <w:spacing w:before="4" w:line="120" w:lineRule="exact"/>
        <w:rPr>
          <w:rFonts w:asciiTheme="minorHAnsi" w:hAnsiTheme="minorHAnsi" w:cstheme="minorHAnsi"/>
          <w:sz w:val="22"/>
          <w:szCs w:val="22"/>
        </w:rPr>
      </w:pPr>
    </w:p>
    <w:p w14:paraId="2CF53BBA" w14:textId="77777777" w:rsidR="00A14B36" w:rsidRPr="00B8603A" w:rsidRDefault="00B641EA">
      <w:pPr>
        <w:ind w:left="100" w:right="-51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pict w14:anchorId="6E39D748">
          <v:group id="_x0000_s1074" style="position:absolute;left:0;text-align:left;margin-left:242.65pt;margin-top:-20pt;width:293.1pt;height:41pt;z-index:-251665920;mso-position-horizontal-relative:page" coordorigin="4853,-400" coordsize="5862,820">
            <v:shape id="_x0000_s1076" style="position:absolute;left:4861;top:-393;width:5846;height:804" coordorigin="4861,-393" coordsize="5846,804" path="m4861,411r,-588l8271,-177,7823,-393r1910,216l10707,-177r,588l4861,411xe" stroked="f">
              <v:path arrowok="t"/>
            </v:shape>
            <v:shape id="_x0000_s1075" style="position:absolute;left:4861;top:-393;width:5846;height:804" coordorigin="4861,-393" coordsize="5846,804" path="m4861,-177r,99l4861,68r,343l8271,411r1462,l10707,411r,-343l10707,-78r,-99l9733,-177,7823,-393r448,216l4861,-177xe" filled="f" strokeweight=".78pt">
              <v:path arrowok="t"/>
            </v:shape>
            <w10:wrap anchorx="page"/>
          </v:group>
        </w:pict>
      </w: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ACTIVITIES AND LEADERSHIP</w:t>
      </w:r>
    </w:p>
    <w:p w14:paraId="57012B8E" w14:textId="77777777" w:rsidR="00A14B36" w:rsidRPr="00B8603A" w:rsidRDefault="00B641EA">
      <w:pPr>
        <w:spacing w:before="40" w:line="200" w:lineRule="exact"/>
        <w:ind w:right="653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1340" w:bottom="280" w:left="1340" w:header="720" w:footer="720" w:gutter="0"/>
          <w:cols w:num="2" w:space="720" w:equalWidth="0">
            <w:col w:w="3158" w:space="514"/>
            <w:col w:w="5888"/>
          </w:cols>
        </w:sect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  <w:r w:rsidRPr="00B8603A">
        <w:rPr>
          <w:rFonts w:asciiTheme="minorHAnsi" w:hAnsiTheme="minorHAnsi" w:cstheme="minorHAnsi"/>
          <w:sz w:val="22"/>
          <w:szCs w:val="22"/>
        </w:rPr>
        <w:t>Use past tense to describe work experiences that have ended; use simple present tense to describe work experiences that are still ongoing.</w:t>
      </w:r>
    </w:p>
    <w:p w14:paraId="62F0D062" w14:textId="77777777" w:rsidR="00A14B36" w:rsidRPr="00B8603A" w:rsidRDefault="00A14B36">
      <w:pPr>
        <w:spacing w:before="5" w:line="160" w:lineRule="exact"/>
        <w:rPr>
          <w:rFonts w:asciiTheme="minorHAnsi" w:hAnsiTheme="minorHAnsi" w:cstheme="minorHAnsi"/>
          <w:sz w:val="22"/>
          <w:szCs w:val="22"/>
        </w:rPr>
      </w:pPr>
    </w:p>
    <w:p w14:paraId="4B772BB9" w14:textId="77777777" w:rsidR="00A14B36" w:rsidRPr="00B8603A" w:rsidRDefault="00B641EA">
      <w:pPr>
        <w:ind w:left="154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</w:rPr>
        <w:t>WELLESLEY COLLEGE</w:t>
      </w:r>
      <w:r w:rsidRPr="00B8603A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</w:t>
      </w:r>
      <w:r w:rsidRPr="00B8603A">
        <w:rPr>
          <w:rFonts w:asciiTheme="minorHAnsi" w:hAnsiTheme="minorHAnsi" w:cstheme="minorHAnsi"/>
          <w:b/>
          <w:spacing w:val="2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Wellesley, MA</w:t>
      </w:r>
    </w:p>
    <w:p w14:paraId="35D5362B" w14:textId="77777777" w:rsidR="00A14B36" w:rsidRPr="00B8603A" w:rsidRDefault="00B641E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2011-Present     </w:t>
      </w:r>
      <w:r w:rsidRPr="00B8603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Pomeroy Hall House Council</w:t>
      </w:r>
      <w:r w:rsidRPr="00B8603A">
        <w:rPr>
          <w:rFonts w:asciiTheme="minorHAnsi" w:hAnsiTheme="minorHAnsi" w:cstheme="minorHAnsi"/>
          <w:sz w:val="22"/>
          <w:szCs w:val="22"/>
        </w:rPr>
        <w:t xml:space="preserve">, </w:t>
      </w:r>
      <w:r w:rsidRPr="00B8603A">
        <w:rPr>
          <w:rFonts w:asciiTheme="minorHAnsi" w:hAnsiTheme="minorHAnsi" w:cstheme="minorHAnsi"/>
          <w:sz w:val="22"/>
          <w:szCs w:val="22"/>
        </w:rPr>
        <w:t>Treasurer</w:t>
      </w:r>
    </w:p>
    <w:p w14:paraId="4F8BE0EB" w14:textId="77777777" w:rsidR="00A14B36" w:rsidRPr="00B8603A" w:rsidRDefault="00B641EA">
      <w:pPr>
        <w:spacing w:before="3" w:line="240" w:lineRule="exact"/>
        <w:ind w:left="1540" w:right="193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Monitor $5,000 residence hall budget and all financial transactions. Report on account status at House Coun</w:t>
      </w:r>
      <w:r w:rsidRPr="00B8603A">
        <w:rPr>
          <w:rFonts w:asciiTheme="minorHAnsi" w:hAnsiTheme="minorHAnsi" w:cstheme="minorHAnsi"/>
          <w:sz w:val="22"/>
          <w:szCs w:val="22"/>
        </w:rPr>
        <w:t>cil meeting. Work closely with student bursar in managing checkbook for residence hall. Arrange fundraising event. Serve on Residence Hall Steering Committee.</w:t>
      </w:r>
    </w:p>
    <w:p w14:paraId="44407448" w14:textId="77777777" w:rsidR="00A14B36" w:rsidRPr="00B8603A" w:rsidRDefault="00A14B36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77B9D0FC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2010-Present     </w:t>
      </w:r>
      <w:r w:rsidRPr="00B8603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Wellesley Mediation Program</w:t>
      </w:r>
      <w:r w:rsidRPr="00B8603A">
        <w:rPr>
          <w:rFonts w:asciiTheme="minorHAnsi" w:hAnsiTheme="minorHAnsi" w:cstheme="minorHAnsi"/>
          <w:sz w:val="22"/>
          <w:szCs w:val="22"/>
        </w:rPr>
        <w:t xml:space="preserve">, </w:t>
      </w:r>
      <w:r w:rsidRPr="00B8603A">
        <w:rPr>
          <w:rFonts w:asciiTheme="minorHAnsi" w:hAnsiTheme="minorHAnsi" w:cstheme="minorHAnsi"/>
          <w:sz w:val="22"/>
          <w:szCs w:val="22"/>
        </w:rPr>
        <w:t>Planner</w:t>
      </w:r>
    </w:p>
    <w:p w14:paraId="2E9343CA" w14:textId="77777777" w:rsidR="00A14B36" w:rsidRPr="00B8603A" w:rsidRDefault="00B641EA">
      <w:pPr>
        <w:spacing w:before="2" w:line="240" w:lineRule="exact"/>
        <w:ind w:left="1540" w:right="432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Plan programs for group members and the W</w:t>
      </w:r>
      <w:r w:rsidRPr="00B8603A">
        <w:rPr>
          <w:rFonts w:asciiTheme="minorHAnsi" w:hAnsiTheme="minorHAnsi" w:cstheme="minorHAnsi"/>
          <w:sz w:val="22"/>
          <w:szCs w:val="22"/>
        </w:rPr>
        <w:t>ellesley community. Oversee event logistics, including catering and invitations. Assisted in drafting new college legislation to govern mediation program.</w:t>
      </w:r>
    </w:p>
    <w:p w14:paraId="629C7A1E" w14:textId="77777777" w:rsidR="00A14B36" w:rsidRPr="00B8603A" w:rsidRDefault="00A14B36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2805B3A8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Winter 2011      </w:t>
      </w:r>
      <w:r w:rsidRPr="00B8603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Office of Admissions</w:t>
      </w:r>
      <w:r w:rsidRPr="00B8603A">
        <w:rPr>
          <w:rFonts w:asciiTheme="minorHAnsi" w:hAnsiTheme="minorHAnsi" w:cstheme="minorHAnsi"/>
          <w:sz w:val="22"/>
          <w:szCs w:val="22"/>
        </w:rPr>
        <w:t xml:space="preserve">, </w:t>
      </w:r>
      <w:r w:rsidRPr="00B8603A">
        <w:rPr>
          <w:rFonts w:asciiTheme="minorHAnsi" w:hAnsiTheme="minorHAnsi" w:cstheme="minorHAnsi"/>
          <w:sz w:val="22"/>
          <w:szCs w:val="22"/>
        </w:rPr>
        <w:t>Student Admissions Representative</w:t>
      </w:r>
    </w:p>
    <w:p w14:paraId="7DC9F6F0" w14:textId="77777777" w:rsidR="00A14B36" w:rsidRPr="00B8603A" w:rsidRDefault="00B641EA">
      <w:pPr>
        <w:spacing w:line="240" w:lineRule="exact"/>
        <w:ind w:left="154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Visited high </w:t>
      </w:r>
      <w:r w:rsidRPr="00B8603A">
        <w:rPr>
          <w:rFonts w:asciiTheme="minorHAnsi" w:hAnsiTheme="minorHAnsi" w:cstheme="minorHAnsi"/>
          <w:sz w:val="22"/>
          <w:szCs w:val="22"/>
        </w:rPr>
        <w:t>schools to promote Wellesley College and recruit candidates.</w:t>
      </w:r>
    </w:p>
    <w:p w14:paraId="48135D42" w14:textId="77777777" w:rsidR="00A14B36" w:rsidRPr="00B8603A" w:rsidRDefault="00A14B36">
      <w:pPr>
        <w:spacing w:before="2" w:line="240" w:lineRule="exact"/>
        <w:rPr>
          <w:rFonts w:asciiTheme="minorHAnsi" w:hAnsiTheme="minorHAnsi" w:cstheme="minorHAnsi"/>
          <w:sz w:val="22"/>
          <w:szCs w:val="22"/>
        </w:rPr>
      </w:pPr>
    </w:p>
    <w:p w14:paraId="29ED816C" w14:textId="77777777" w:rsidR="00A14B36" w:rsidRPr="00B8603A" w:rsidRDefault="00B641E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SKILLS AND BACKGROUND</w:t>
      </w:r>
    </w:p>
    <w:p w14:paraId="178ADAE9" w14:textId="77777777" w:rsidR="00A14B36" w:rsidRPr="00B8603A" w:rsidRDefault="00A14B36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44FCEBD8" w14:textId="77777777" w:rsidR="00A14B36" w:rsidRPr="00B8603A" w:rsidRDefault="00B641EA">
      <w:pPr>
        <w:spacing w:before="35" w:line="240" w:lineRule="exact"/>
        <w:ind w:left="100" w:right="542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1340" w:bottom="280" w:left="1340" w:header="720" w:footer="720" w:gutter="0"/>
          <w:cols w:space="720"/>
        </w:sectPr>
      </w:pPr>
      <w:r w:rsidRPr="00B8603A">
        <w:rPr>
          <w:rFonts w:asciiTheme="minorHAnsi" w:hAnsiTheme="minorHAnsi" w:cstheme="minorHAnsi"/>
          <w:sz w:val="22"/>
          <w:szCs w:val="22"/>
        </w:rPr>
        <w:lastRenderedPageBreak/>
        <w:pict w14:anchorId="3C04D134">
          <v:group id="_x0000_s1071" style="position:absolute;left:0;text-align:left;margin-left:343.25pt;margin-top:701.65pt;width:187.75pt;height:1in;z-index:-251664896;mso-position-horizontal-relative:page;mso-position-vertical-relative:page" coordorigin="6865,14033" coordsize="3755,1440">
            <v:shape id="_x0000_s1073" style="position:absolute;left:6873;top:14041;width:3739;height:1424" coordorigin="6873,14041" coordsize="3739,1424" path="m8669,15465r-388,l8281,14635,6873,14071r1408,207l8281,14041r2331,l10612,15465r-1943,xe" stroked="f">
              <v:path arrowok="t"/>
            </v:shape>
            <v:shape id="_x0000_s1072" style="position:absolute;left:6873;top:14041;width:3739;height:1424" coordorigin="6873,14041" coordsize="3739,1424" path="m8281,14041r,237l6873,14071r1408,564l8281,15465r388,l9253,15465r1359,l10612,14635r,-357l10612,14041r-1359,l8669,14041r-388,xe" filled="f" strokeweight=".78pt">
              <v:path arrowok="t"/>
            </v:shape>
            <w10:wrap anchorx="page" anchory="page"/>
          </v:group>
        </w:pict>
      </w:r>
      <w:r w:rsidRPr="00B8603A">
        <w:rPr>
          <w:rFonts w:asciiTheme="minorHAnsi" w:hAnsiTheme="minorHAnsi" w:cstheme="minorHAnsi"/>
          <w:sz w:val="22"/>
          <w:szCs w:val="22"/>
        </w:rPr>
        <w:t xml:space="preserve">Basic knowledge of HTML and JavaScript programming. Proficient in Microsoft Office Word and Excel. 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Fluent in English and Indonesian</w:t>
      </w:r>
      <w:r w:rsidRPr="00B8603A">
        <w:rPr>
          <w:rFonts w:asciiTheme="minorHAnsi" w:hAnsiTheme="minorHAnsi" w:cstheme="minorHAnsi"/>
          <w:sz w:val="22"/>
          <w:szCs w:val="22"/>
        </w:rPr>
        <w:t xml:space="preserve">. Basic knowledge of </w:t>
      </w:r>
      <w:r w:rsidRPr="00B8603A">
        <w:rPr>
          <w:rFonts w:asciiTheme="minorHAnsi" w:hAnsiTheme="minorHAnsi" w:cstheme="minorHAnsi"/>
          <w:sz w:val="22"/>
          <w:szCs w:val="22"/>
        </w:rPr>
        <w:t>French.</w:t>
      </w:r>
    </w:p>
    <w:p w14:paraId="35F09715" w14:textId="77777777" w:rsidR="00A14B36" w:rsidRPr="00B8603A" w:rsidRDefault="00B641EA">
      <w:pPr>
        <w:spacing w:line="220" w:lineRule="exact"/>
        <w:ind w:left="100" w:right="-51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International: United States (five years), Indonesia (fifteen years).</w:t>
      </w:r>
    </w:p>
    <w:p w14:paraId="69E0E3C2" w14:textId="77777777" w:rsidR="00A14B36" w:rsidRPr="00B8603A" w:rsidRDefault="00B641EA">
      <w:pPr>
        <w:spacing w:line="180" w:lineRule="exact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  <w:r w:rsidRPr="00B8603A">
        <w:rPr>
          <w:rFonts w:asciiTheme="minorHAnsi" w:hAnsiTheme="minorHAnsi" w:cstheme="minorHAnsi"/>
          <w:sz w:val="22"/>
          <w:szCs w:val="22"/>
        </w:rPr>
        <w:t>If you state that you’re</w:t>
      </w:r>
    </w:p>
    <w:p w14:paraId="738E6F3A" w14:textId="77777777" w:rsidR="00A14B36" w:rsidRPr="00B8603A" w:rsidRDefault="00B641EA">
      <w:pPr>
        <w:spacing w:before="1" w:line="200" w:lineRule="exact"/>
        <w:ind w:right="453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fluent in a language, make sure that you are capable of</w:t>
      </w:r>
    </w:p>
    <w:p w14:paraId="3A4DF789" w14:textId="77777777" w:rsidR="00A14B36" w:rsidRPr="00B8603A" w:rsidRDefault="00B641EA">
      <w:pPr>
        <w:spacing w:line="200" w:lineRule="exact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carrying on a conversation</w:t>
      </w:r>
    </w:p>
    <w:p w14:paraId="5C1E1929" w14:textId="77777777" w:rsidR="00A14B36" w:rsidRPr="00B8603A" w:rsidRDefault="00B641EA">
      <w:pPr>
        <w:spacing w:before="4" w:line="200" w:lineRule="exact"/>
        <w:ind w:right="537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1340" w:bottom="280" w:left="1340" w:header="720" w:footer="720" w:gutter="0"/>
          <w:cols w:num="2" w:space="720" w:equalWidth="0">
            <w:col w:w="5634" w:space="1458"/>
            <w:col w:w="2468"/>
          </w:cols>
        </w:sectPr>
      </w:pPr>
      <w:r w:rsidRPr="00B8603A">
        <w:rPr>
          <w:rFonts w:asciiTheme="minorHAnsi" w:hAnsiTheme="minorHAnsi" w:cstheme="minorHAnsi"/>
          <w:sz w:val="22"/>
          <w:szCs w:val="22"/>
        </w:rPr>
        <w:t>with an interviewer in that language.</w:t>
      </w:r>
    </w:p>
    <w:p w14:paraId="09B8244C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8552862" w14:textId="77777777" w:rsidR="00A14B36" w:rsidRPr="00B8603A" w:rsidRDefault="00A14B36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75FB4151" w14:textId="77777777" w:rsidR="00A14B36" w:rsidRPr="00B8603A" w:rsidRDefault="00B641EA">
      <w:pPr>
        <w:spacing w:before="29"/>
        <w:ind w:left="3819" w:right="3879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</w:rPr>
        <w:t xml:space="preserve">Andrea </w:t>
      </w:r>
      <w:r w:rsidRPr="00B8603A">
        <w:rPr>
          <w:rFonts w:asciiTheme="minorHAnsi" w:hAnsiTheme="minorHAnsi" w:cstheme="minorHAnsi"/>
          <w:b/>
          <w:sz w:val="22"/>
          <w:szCs w:val="22"/>
        </w:rPr>
        <w:t>Matthews</w:t>
      </w:r>
    </w:p>
    <w:p w14:paraId="4305BB3C" w14:textId="77777777" w:rsidR="00A14B36" w:rsidRPr="00B8603A" w:rsidRDefault="00B641EA">
      <w:pPr>
        <w:ind w:left="3678" w:right="3739"/>
        <w:jc w:val="center"/>
        <w:rPr>
          <w:rFonts w:asciiTheme="minorHAnsi" w:hAnsiTheme="minorHAnsi" w:cstheme="minorHAnsi"/>
          <w:sz w:val="22"/>
          <w:szCs w:val="22"/>
        </w:rPr>
      </w:pPr>
      <w:hyperlink r:id="rId11">
        <w:r w:rsidRPr="00B8603A">
          <w:rPr>
            <w:rFonts w:asciiTheme="minorHAnsi" w:hAnsiTheme="minorHAnsi" w:cstheme="minorHAnsi"/>
            <w:w w:val="99"/>
            <w:sz w:val="22"/>
            <w:szCs w:val="22"/>
          </w:rPr>
          <w:t>a</w:t>
        </w:r>
        <w:r w:rsidRPr="00B8603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m</w:t>
        </w:r>
        <w:r w:rsidRPr="00B8603A">
          <w:rPr>
            <w:rFonts w:asciiTheme="minorHAnsi" w:hAnsiTheme="minorHAnsi" w:cstheme="minorHAnsi"/>
            <w:w w:val="99"/>
            <w:sz w:val="22"/>
            <w:szCs w:val="22"/>
          </w:rPr>
          <w:t>atthe</w:t>
        </w:r>
        <w:r w:rsidRPr="00B8603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w</w:t>
        </w:r>
        <w:r w:rsidRPr="00B8603A">
          <w:rPr>
            <w:rFonts w:asciiTheme="minorHAnsi" w:hAnsiTheme="minorHAnsi" w:cstheme="minorHAnsi"/>
            <w:w w:val="99"/>
            <w:sz w:val="22"/>
            <w:szCs w:val="22"/>
          </w:rPr>
          <w:t>s</w:t>
        </w:r>
        <w:r w:rsidRPr="00B8603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@</w:t>
        </w:r>
        <w:r w:rsidRPr="00B8603A">
          <w:rPr>
            <w:rFonts w:asciiTheme="minorHAnsi" w:hAnsiTheme="minorHAnsi" w:cstheme="minorHAnsi"/>
            <w:w w:val="99"/>
            <w:sz w:val="22"/>
            <w:szCs w:val="22"/>
          </w:rPr>
          <w:t>wellesley.edu</w:t>
        </w:r>
      </w:hyperlink>
    </w:p>
    <w:p w14:paraId="4DECBB8C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DE3C008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21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d.,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603A">
        <w:rPr>
          <w:rFonts w:asciiTheme="minorHAnsi" w:hAnsiTheme="minorHAnsi" w:cstheme="minorHAnsi"/>
          <w:sz w:val="22"/>
          <w:szCs w:val="22"/>
        </w:rPr>
        <w:t>nit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1000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</w:t>
      </w:r>
      <w:r w:rsidRPr="00B8603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2112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oha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k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oad</w:t>
      </w:r>
    </w:p>
    <w:p w14:paraId="754AA209" w14:textId="77777777" w:rsidR="00A14B36" w:rsidRPr="00B8603A" w:rsidRDefault="00B641EA">
      <w:pPr>
        <w:spacing w:line="200" w:lineRule="exact"/>
        <w:ind w:left="100"/>
        <w:rPr>
          <w:rFonts w:asciiTheme="minorHAnsi" w:hAnsiTheme="minorHAnsi" w:cstheme="minorHAnsi"/>
          <w:sz w:val="22"/>
          <w:szCs w:val="22"/>
        </w:rPr>
        <w:sectPr w:rsidR="00A14B36" w:rsidRPr="00B8603A">
          <w:headerReference w:type="default" r:id="rId12"/>
          <w:pgSz w:w="12240" w:h="15840"/>
          <w:pgMar w:top="980" w:right="1280" w:bottom="280" w:left="1340" w:header="750" w:footer="0" w:gutter="0"/>
          <w:cols w:space="720"/>
        </w:sectPr>
      </w:pPr>
      <w:r w:rsidRPr="00B8603A">
        <w:rPr>
          <w:rFonts w:asciiTheme="minorHAnsi" w:hAnsiTheme="minorHAnsi" w:cstheme="minorHAnsi"/>
          <w:sz w:val="22"/>
          <w:szCs w:val="22"/>
        </w:rPr>
        <w:pict w14:anchorId="1FDA8F09">
          <v:group id="_x0000_s1068" style="position:absolute;left:0;text-align:left;margin-left:152.15pt;margin-top:5.4pt;width:196.75pt;height:37.3pt;z-index:-251662848;mso-position-horizontal-relative:page" coordorigin="3043,108" coordsize="3935,746">
            <v:shape id="_x0000_s1070" style="position:absolute;left:3051;top:115;width:3919;height:731" coordorigin="3051,115" coordsize="3919,731" path="m4612,827r-471,l4141,708,3051,846,4141,531r,-416l6970,115r,712l4612,827xe" stroked="f">
              <v:path arrowok="t"/>
            </v:shape>
            <v:shape id="_x0000_s1069" style="position:absolute;left:3051;top:115;width:3919;height:731" coordorigin="3051,115" coordsize="3919,731" path="m4141,115r,416l3051,846,4141,708r,119l4612,827r708,l6970,827r,-119l6970,531r,-416l5320,115r-708,l4141,115xe" filled="f" strokeweight=".78pt">
              <v:path arrowok="t"/>
            </v:shape>
            <w10:wrap anchorx="page"/>
          </v:group>
        </w:pic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02481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              </w:t>
      </w:r>
      <w:r w:rsidRPr="00B8603A">
        <w:rPr>
          <w:rFonts w:asciiTheme="minorHAnsi" w:hAnsiTheme="minorHAnsi" w:cstheme="minorHAnsi"/>
          <w:spacing w:val="25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Ja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ison,</w:t>
      </w:r>
      <w:r w:rsidRPr="00B8603A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P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18929</w:t>
      </w:r>
    </w:p>
    <w:p w14:paraId="4B3716C6" w14:textId="77777777" w:rsidR="00A14B36" w:rsidRPr="00B8603A" w:rsidRDefault="00B641EA">
      <w:pPr>
        <w:spacing w:before="12"/>
        <w:ind w:left="100" w:right="-5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(781)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555-1212</w:t>
      </w:r>
    </w:p>
    <w:p w14:paraId="1B718C2A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6E1ADFC0" w14:textId="77777777" w:rsidR="00A14B36" w:rsidRPr="00B8603A" w:rsidRDefault="00B641E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EDUCAT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</w:rPr>
        <w:t>I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ON</w:t>
      </w:r>
    </w:p>
    <w:p w14:paraId="1806C74F" w14:textId="77777777" w:rsidR="00A14B36" w:rsidRPr="00B8603A" w:rsidRDefault="00B641EA">
      <w:pPr>
        <w:spacing w:line="180" w:lineRule="exact"/>
        <w:ind w:right="-47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  <w:r w:rsidRPr="00B8603A">
        <w:rPr>
          <w:rFonts w:asciiTheme="minorHAnsi" w:hAnsiTheme="minorHAnsi" w:cstheme="minorHAnsi"/>
          <w:sz w:val="22"/>
          <w:szCs w:val="22"/>
        </w:rPr>
        <w:t>Consider using seasons as a simple</w:t>
      </w:r>
    </w:p>
    <w:p w14:paraId="5718CD3B" w14:textId="77777777" w:rsidR="00A14B36" w:rsidRPr="00B8603A" w:rsidRDefault="00B641EA">
      <w:pPr>
        <w:spacing w:line="200" w:lineRule="exact"/>
        <w:ind w:right="-26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way to indicate approximate dates.</w:t>
      </w:r>
    </w:p>
    <w:p w14:paraId="6D863EBA" w14:textId="77777777" w:rsidR="00A14B36" w:rsidRPr="00B8603A" w:rsidRDefault="00B641EA">
      <w:pPr>
        <w:spacing w:before="12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1280" w:bottom="280" w:left="1340" w:header="720" w:footer="720" w:gutter="0"/>
          <w:cols w:num="3" w:space="720" w:equalWidth="0">
            <w:col w:w="1358" w:space="1595"/>
            <w:col w:w="2525" w:space="1822"/>
            <w:col w:w="2320"/>
          </w:cols>
        </w:sect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  <w:r w:rsidRPr="00B8603A">
        <w:rPr>
          <w:rFonts w:asciiTheme="minorHAnsi" w:hAnsiTheme="minorHAnsi" w:cstheme="minorHAnsi"/>
          <w:sz w:val="22"/>
          <w:szCs w:val="22"/>
        </w:rPr>
        <w:t>(215)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555-4567</w:t>
      </w:r>
    </w:p>
    <w:p w14:paraId="52214DCB" w14:textId="77777777" w:rsidR="00A14B36" w:rsidRPr="00B8603A" w:rsidRDefault="00B641EA">
      <w:pPr>
        <w:spacing w:before="4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  <w:highlight w:val="yellow"/>
        </w:rPr>
        <w:t>Fall</w:t>
      </w:r>
      <w:r w:rsidRPr="00B8603A">
        <w:rPr>
          <w:rFonts w:asciiTheme="minorHAnsi" w:hAnsiTheme="minorHAnsi" w:cstheme="minorHAnsi"/>
          <w:spacing w:val="-4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2009-Present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</w:t>
      </w:r>
      <w:r w:rsidRPr="00B8603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olleg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</w:p>
    <w:p w14:paraId="62B2580F" w14:textId="77777777" w:rsidR="00A14B36" w:rsidRPr="00B8603A" w:rsidRDefault="00B641EA">
      <w:pPr>
        <w:ind w:left="22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andidate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Am</w:t>
      </w:r>
      <w:r w:rsidRPr="00B8603A">
        <w:rPr>
          <w:rFonts w:asciiTheme="minorHAnsi" w:hAnsiTheme="minorHAnsi" w:cstheme="minorHAnsi"/>
          <w:sz w:val="22"/>
          <w:szCs w:val="22"/>
        </w:rPr>
        <w:t>erican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8603A">
        <w:rPr>
          <w:rFonts w:asciiTheme="minorHAnsi" w:hAnsiTheme="minorHAnsi" w:cstheme="minorHAnsi"/>
          <w:sz w:val="22"/>
          <w:szCs w:val="22"/>
        </w:rPr>
        <w:t>tudies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lassical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ivilization,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anticipated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ay</w:t>
      </w:r>
    </w:p>
    <w:p w14:paraId="6EE92631" w14:textId="77777777" w:rsidR="00A14B36" w:rsidRPr="00B8603A" w:rsidRDefault="00B641EA">
      <w:pPr>
        <w:spacing w:line="22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2013.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P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: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3.xx/4.00.</w:t>
      </w:r>
    </w:p>
    <w:p w14:paraId="016B117A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38A298D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Fall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2011                          </w:t>
      </w:r>
      <w:r w:rsidRPr="00B8603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w w:val="99"/>
          <w:sz w:val="22"/>
          <w:szCs w:val="22"/>
        </w:rPr>
        <w:t>illia</w:t>
      </w:r>
      <w:r w:rsidRPr="00B8603A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ms</w:t>
      </w:r>
      <w:r w:rsidRPr="00B8603A">
        <w:rPr>
          <w:rFonts w:asciiTheme="minorHAnsi" w:eastAsia="Arial" w:hAnsiTheme="minorHAnsi" w:cstheme="minorHAnsi"/>
          <w:w w:val="146"/>
          <w:sz w:val="22"/>
          <w:szCs w:val="22"/>
        </w:rPr>
        <w:t>-</w:t>
      </w:r>
      <w:r w:rsidRPr="00B8603A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w w:val="99"/>
          <w:sz w:val="22"/>
          <w:szCs w:val="22"/>
        </w:rPr>
        <w:t>ystic</w:t>
      </w:r>
      <w:r w:rsidRPr="00B8603A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ariti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Studies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b/>
          <w:sz w:val="22"/>
          <w:szCs w:val="22"/>
        </w:rPr>
        <w:t>rogra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ystic,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T</w:t>
      </w:r>
    </w:p>
    <w:p w14:paraId="6668AA7D" w14:textId="77777777" w:rsidR="00A14B36" w:rsidRPr="00B8603A" w:rsidRDefault="00B641EA">
      <w:pPr>
        <w:spacing w:before="4"/>
        <w:ind w:left="22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Inter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isci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li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ary</w:t>
      </w:r>
      <w:r w:rsidRPr="00B8603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study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sea.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Credit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from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illia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Colle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e.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PA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3.xx/4.00.</w:t>
      </w:r>
    </w:p>
    <w:p w14:paraId="58615F73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A9797CB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WOR</w:t>
      </w:r>
      <w:r w:rsidRPr="00B8603A">
        <w:rPr>
          <w:rFonts w:asciiTheme="minorHAnsi" w:hAnsiTheme="minorHAnsi" w:cstheme="minorHAnsi"/>
          <w:b/>
          <w:sz w:val="22"/>
          <w:szCs w:val="22"/>
        </w:rPr>
        <w:t>K</w:t>
      </w:r>
      <w:r w:rsidRPr="00B8603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XP</w:t>
      </w:r>
      <w:r w:rsidRPr="00B8603A">
        <w:rPr>
          <w:rFonts w:asciiTheme="minorHAnsi" w:hAnsiTheme="minorHAnsi" w:cstheme="minorHAnsi"/>
          <w:b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b/>
          <w:sz w:val="22"/>
          <w:szCs w:val="22"/>
        </w:rPr>
        <w:t>IE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NC</w:t>
      </w:r>
      <w:r w:rsidRPr="00B8603A">
        <w:rPr>
          <w:rFonts w:asciiTheme="minorHAnsi" w:hAnsiTheme="minorHAnsi" w:cstheme="minorHAnsi"/>
          <w:b/>
          <w:sz w:val="22"/>
          <w:szCs w:val="22"/>
        </w:rPr>
        <w:t>E</w:t>
      </w:r>
    </w:p>
    <w:p w14:paraId="14A7187F" w14:textId="77777777" w:rsidR="00A14B36" w:rsidRPr="00B8603A" w:rsidRDefault="00B641EA">
      <w:pPr>
        <w:ind w:left="2260" w:right="389" w:hanging="21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Fall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2011                          </w:t>
      </w:r>
      <w:r w:rsidRPr="00B8603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b/>
          <w:sz w:val="22"/>
          <w:szCs w:val="22"/>
        </w:rPr>
        <w:t>.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.</w:t>
      </w:r>
      <w:r w:rsidRPr="00B8603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b/>
          <w:sz w:val="22"/>
          <w:szCs w:val="22"/>
        </w:rPr>
        <w:t>lunt</w:t>
      </w:r>
      <w:r w:rsidRPr="00B8603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hite</w:t>
      </w:r>
      <w:r w:rsidRPr="00B8603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b/>
          <w:sz w:val="22"/>
          <w:szCs w:val="22"/>
        </w:rPr>
        <w:t>esearch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8603A">
        <w:rPr>
          <w:rFonts w:asciiTheme="minorHAnsi" w:hAnsiTheme="minorHAnsi" w:cstheme="minorHAnsi"/>
          <w:b/>
          <w:sz w:val="22"/>
          <w:szCs w:val="22"/>
        </w:rPr>
        <w:t>ibrary</w:t>
      </w:r>
      <w:r w:rsidRPr="00B8603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of</w:t>
      </w:r>
      <w:r w:rsidRPr="00B8603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the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ystic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Seaport</w:t>
      </w:r>
      <w:r w:rsidRPr="00B8603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useum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ystic,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 xml:space="preserve">T </w:t>
      </w:r>
      <w:r w:rsidRPr="00B8603A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ollections</w:t>
      </w:r>
      <w:r w:rsidRPr="00B8603A">
        <w:rPr>
          <w:rFonts w:asciiTheme="minorHAnsi" w:hAnsiTheme="minorHAnsi" w:cstheme="minorHAnsi"/>
          <w:spacing w:val="-10"/>
          <w:sz w:val="22"/>
          <w:szCs w:val="22"/>
          <w:u w:color="000000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  <w:u w:color="000000"/>
        </w:rPr>
        <w:t>A</w: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ssist</w: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an</w:t>
      </w:r>
      <w:r w:rsidRPr="00B8603A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8603A">
        <w:rPr>
          <w:rFonts w:asciiTheme="minorHAnsi" w:hAnsiTheme="minorHAnsi" w:cstheme="minorHAnsi"/>
          <w:sz w:val="22"/>
          <w:szCs w:val="22"/>
        </w:rPr>
        <w:t>.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Independently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organized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prepared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ne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ly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recei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603A">
        <w:rPr>
          <w:rFonts w:asciiTheme="minorHAnsi" w:hAnsiTheme="minorHAnsi" w:cstheme="minorHAnsi"/>
          <w:sz w:val="22"/>
          <w:szCs w:val="22"/>
        </w:rPr>
        <w:t>ed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shipyard collection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cataloguing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use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by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researchers.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rote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first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ac</w:t>
      </w:r>
      <w:r w:rsidRPr="00B8603A">
        <w:rPr>
          <w:rFonts w:asciiTheme="minorHAnsi" w:hAnsiTheme="minorHAnsi" w:cstheme="minorHAnsi"/>
          <w:spacing w:val="3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de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paper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based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on 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collection,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Patriotism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Profit: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Edwin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Cra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Pursuit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 xml:space="preserve">erchant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arine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Subsidy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Legislation,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1904</w:t>
      </w:r>
      <w:r w:rsidRPr="00B8603A">
        <w:rPr>
          <w:rFonts w:asciiTheme="minorHAnsi" w:hAnsiTheme="minorHAnsi" w:cstheme="minorHAnsi"/>
          <w:sz w:val="22"/>
          <w:szCs w:val="22"/>
        </w:rPr>
        <w:t>-</w:t>
      </w:r>
      <w:r w:rsidRPr="00B8603A">
        <w:rPr>
          <w:rFonts w:asciiTheme="minorHAnsi" w:hAnsiTheme="minorHAnsi" w:cstheme="minorHAnsi"/>
          <w:sz w:val="22"/>
          <w:szCs w:val="22"/>
        </w:rPr>
        <w:t>1908,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now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included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library’s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holdings.</w:t>
      </w:r>
    </w:p>
    <w:p w14:paraId="69637A21" w14:textId="77777777" w:rsidR="00A14B36" w:rsidRPr="00B8603A" w:rsidRDefault="00A14B36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8513475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Su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>er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2011                   </w:t>
      </w:r>
      <w:r w:rsidRPr="00B8603A">
        <w:rPr>
          <w:rFonts w:asciiTheme="minorHAnsi" w:hAnsiTheme="minorHAnsi" w:cstheme="minorHAnsi"/>
          <w:spacing w:val="2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Jacob’s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Pillow</w:t>
      </w:r>
      <w:r w:rsidRPr="00B8603A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b/>
          <w:sz w:val="22"/>
          <w:szCs w:val="22"/>
        </w:rPr>
        <w:t>ance</w:t>
      </w:r>
      <w:r w:rsidRPr="00B8603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Festival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Lee,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</w:p>
    <w:p w14:paraId="4E5638A1" w14:textId="77777777" w:rsidR="00A14B36" w:rsidRPr="00B8603A" w:rsidRDefault="00B641EA">
      <w:pPr>
        <w:ind w:left="2260" w:right="161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  <w:u w:color="000000"/>
        </w:rPr>
        <w:t>D</w: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evelop</w:t>
      </w:r>
      <w:r w:rsidRPr="00B8603A">
        <w:rPr>
          <w:rFonts w:asciiTheme="minorHAnsi" w:hAnsiTheme="minorHAnsi" w:cstheme="minorHAnsi"/>
          <w:spacing w:val="1"/>
          <w:sz w:val="22"/>
          <w:szCs w:val="22"/>
          <w:u w:color="000000"/>
        </w:rPr>
        <w:t>m</w: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ent</w:t>
      </w:r>
      <w:r w:rsidRPr="00B8603A">
        <w:rPr>
          <w:rFonts w:asciiTheme="minorHAnsi" w:hAnsiTheme="minorHAnsi" w:cstheme="minorHAnsi"/>
          <w:spacing w:val="-11"/>
          <w:sz w:val="22"/>
          <w:szCs w:val="22"/>
          <w:u w:color="000000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Intern</w:t>
      </w:r>
      <w:r w:rsidRPr="00B8603A">
        <w:rPr>
          <w:rFonts w:asciiTheme="minorHAnsi" w:hAnsiTheme="minorHAnsi" w:cstheme="minorHAnsi"/>
          <w:sz w:val="22"/>
          <w:szCs w:val="22"/>
        </w:rPr>
        <w:t>.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Participated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all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aspects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individual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institutional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fundraising. </w:t>
      </w:r>
      <w:r w:rsidRPr="00B8603A">
        <w:rPr>
          <w:rFonts w:asciiTheme="minorHAnsi" w:hAnsiTheme="minorHAnsi" w:cstheme="minorHAnsi"/>
          <w:sz w:val="22"/>
          <w:szCs w:val="22"/>
        </w:rPr>
        <w:t>Independently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pla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ned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coordinated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donor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events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assisted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special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events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pla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ner 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annual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benefit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gala.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orked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board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relations,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603A">
        <w:rPr>
          <w:rFonts w:asciiTheme="minorHAnsi" w:hAnsiTheme="minorHAnsi" w:cstheme="minorHAnsi"/>
          <w:sz w:val="22"/>
          <w:szCs w:val="22"/>
        </w:rPr>
        <w:t>IP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arrange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ents,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bership recruiti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g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conjuncti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n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annual,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scholarship,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endo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wm</w:t>
      </w:r>
      <w:r w:rsidRPr="00B8603A">
        <w:rPr>
          <w:rFonts w:asciiTheme="minorHAnsi" w:hAnsiTheme="minorHAnsi" w:cstheme="minorHAnsi"/>
          <w:sz w:val="22"/>
          <w:szCs w:val="22"/>
        </w:rPr>
        <w:t>ent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pai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ns.</w:t>
      </w:r>
    </w:p>
    <w:p w14:paraId="5CC7674E" w14:textId="77777777" w:rsidR="00A14B36" w:rsidRPr="00B8603A" w:rsidRDefault="00B641EA">
      <w:pPr>
        <w:spacing w:line="22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pleted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grant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research,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riting,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reporting.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erfor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database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aintenance.</w:t>
      </w:r>
    </w:p>
    <w:p w14:paraId="68D30DF9" w14:textId="77777777" w:rsidR="00A14B36" w:rsidRPr="00B8603A" w:rsidRDefault="00A14B36">
      <w:pPr>
        <w:spacing w:before="3" w:line="200" w:lineRule="exact"/>
        <w:rPr>
          <w:rFonts w:asciiTheme="minorHAnsi" w:hAnsiTheme="minorHAnsi" w:cstheme="minorHAnsi"/>
          <w:sz w:val="22"/>
          <w:szCs w:val="22"/>
        </w:rPr>
      </w:pPr>
    </w:p>
    <w:p w14:paraId="03CC0637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2009</w:t>
      </w:r>
      <w:r w:rsidRPr="00B8603A">
        <w:rPr>
          <w:rFonts w:asciiTheme="minorHAnsi" w:eastAsia="Palatino Linotype" w:hAnsiTheme="minorHAnsi" w:cstheme="minorHAnsi"/>
          <w:sz w:val="22"/>
          <w:szCs w:val="22"/>
        </w:rPr>
        <w:t>-</w:t>
      </w:r>
      <w:r w:rsidRPr="00B8603A">
        <w:rPr>
          <w:rFonts w:asciiTheme="minorHAnsi" w:hAnsiTheme="minorHAnsi" w:cstheme="minorHAnsi"/>
          <w:sz w:val="22"/>
          <w:szCs w:val="22"/>
        </w:rPr>
        <w:t xml:space="preserve">2011                        </w:t>
      </w:r>
      <w:r w:rsidRPr="00B8603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ollege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Board</w:t>
      </w:r>
      <w:r w:rsidRPr="00B8603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of</w:t>
      </w:r>
      <w:r w:rsidRPr="00B8603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z w:val="22"/>
          <w:szCs w:val="22"/>
        </w:rPr>
        <w:t>d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ission</w:t>
      </w:r>
      <w:r w:rsidRPr="00B8603A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</w:p>
    <w:p w14:paraId="45173004" w14:textId="77777777" w:rsidR="00A14B36" w:rsidRPr="00B8603A" w:rsidRDefault="00B641EA">
      <w:pPr>
        <w:spacing w:before="1" w:line="220" w:lineRule="exact"/>
        <w:ind w:left="2260" w:right="225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  <w:u w:color="000000"/>
        </w:rPr>
        <w:t>Student</w:t>
      </w:r>
      <w:r w:rsidRPr="00B8603A">
        <w:rPr>
          <w:rFonts w:asciiTheme="minorHAnsi" w:hAnsiTheme="minorHAnsi" w:cstheme="minorHAnsi"/>
          <w:spacing w:val="-6"/>
          <w:sz w:val="22"/>
          <w:szCs w:val="22"/>
          <w:u w:color="000000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Ad</w:t>
      </w:r>
      <w:r w:rsidRPr="00B8603A">
        <w:rPr>
          <w:rFonts w:asciiTheme="minorHAnsi" w:hAnsiTheme="minorHAnsi" w:cstheme="minorHAnsi"/>
          <w:spacing w:val="1"/>
          <w:sz w:val="22"/>
          <w:szCs w:val="22"/>
          <w:u w:color="000000"/>
        </w:rPr>
        <w:t>m</w: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issions</w:t>
      </w:r>
      <w:r w:rsidRPr="00B8603A">
        <w:rPr>
          <w:rFonts w:asciiTheme="minorHAnsi" w:hAnsiTheme="minorHAnsi" w:cstheme="minorHAnsi"/>
          <w:spacing w:val="-10"/>
          <w:sz w:val="22"/>
          <w:szCs w:val="22"/>
          <w:u w:color="000000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Representative</w:t>
      </w:r>
      <w:r w:rsidRPr="00B8603A">
        <w:rPr>
          <w:rFonts w:asciiTheme="minorHAnsi" w:hAnsiTheme="minorHAnsi" w:cstheme="minorHAnsi"/>
          <w:sz w:val="22"/>
          <w:szCs w:val="22"/>
        </w:rPr>
        <w:t>.</w:t>
      </w:r>
      <w:r w:rsidRPr="00B8603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Entrusted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ork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confidential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applications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and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aterials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records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assistant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international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applicants.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guided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ad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issions tours 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college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pus.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aintained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ad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issions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database.</w:t>
      </w:r>
    </w:p>
    <w:p w14:paraId="2599E099" w14:textId="77777777" w:rsidR="00A14B36" w:rsidRPr="00B8603A" w:rsidRDefault="00A14B36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1B4A0A94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2009-2010                        </w:t>
      </w:r>
      <w:r w:rsidRPr="00B8603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b/>
          <w:sz w:val="22"/>
          <w:szCs w:val="22"/>
        </w:rPr>
        <w:t>r.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b/>
          <w:sz w:val="22"/>
          <w:szCs w:val="22"/>
        </w:rPr>
        <w:t>obert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pbell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oston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603A">
        <w:rPr>
          <w:rFonts w:asciiTheme="minorHAnsi" w:hAnsiTheme="minorHAnsi" w:cstheme="minorHAnsi"/>
          <w:sz w:val="22"/>
          <w:szCs w:val="22"/>
        </w:rPr>
        <w:t>niversity,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oston,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</w:p>
    <w:p w14:paraId="02847DB3" w14:textId="77777777" w:rsidR="00A14B36" w:rsidRPr="00B8603A" w:rsidRDefault="00B641EA">
      <w:pPr>
        <w:ind w:left="22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ollecti</w: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on</w:t>
      </w:r>
      <w:r w:rsidRPr="00B8603A">
        <w:rPr>
          <w:rFonts w:asciiTheme="minorHAnsi" w:hAnsiTheme="minorHAnsi" w:cstheme="minorHAnsi"/>
          <w:spacing w:val="-9"/>
          <w:sz w:val="22"/>
          <w:szCs w:val="22"/>
          <w:u w:color="000000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  <w:u w:color="000000"/>
        </w:rPr>
        <w:t>A</w: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ssistan</w:t>
      </w:r>
      <w:r w:rsidRPr="00B8603A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8603A">
        <w:rPr>
          <w:rFonts w:asciiTheme="minorHAnsi" w:hAnsiTheme="minorHAnsi" w:cstheme="minorHAnsi"/>
          <w:sz w:val="22"/>
          <w:szCs w:val="22"/>
        </w:rPr>
        <w:t>.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esigned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puter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database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system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catalogue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preserve</w:t>
      </w:r>
    </w:p>
    <w:p w14:paraId="2FD6FCC4" w14:textId="77777777" w:rsidR="00A14B36" w:rsidRPr="00B8603A" w:rsidRDefault="00B641EA">
      <w:pPr>
        <w:spacing w:line="22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private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rare books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and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aps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collection.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ssisted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preservation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books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and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aps.</w:t>
      </w:r>
    </w:p>
    <w:p w14:paraId="65ABC2A5" w14:textId="77777777" w:rsidR="00A14B36" w:rsidRPr="00B8603A" w:rsidRDefault="00A14B36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95723D0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Su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>ers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2009,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2010       </w:t>
      </w:r>
      <w:r w:rsidRPr="00B8603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Fonthill</w:t>
      </w:r>
      <w:r w:rsidRPr="00B8603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useu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oylesto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n,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PA</w:t>
      </w:r>
    </w:p>
    <w:p w14:paraId="6F059D4E" w14:textId="77777777" w:rsidR="00A14B36" w:rsidRPr="00B8603A" w:rsidRDefault="00B641EA">
      <w:pPr>
        <w:spacing w:before="2" w:line="220" w:lineRule="exact"/>
        <w:ind w:left="2260" w:right="33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  <w:u w:color="000000"/>
        </w:rPr>
        <w:t>H</w: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istoric</w:t>
      </w:r>
      <w:r w:rsidRPr="00B8603A">
        <w:rPr>
          <w:rFonts w:asciiTheme="minorHAnsi" w:hAnsiTheme="minorHAnsi" w:cstheme="minorHAnsi"/>
          <w:spacing w:val="-6"/>
          <w:sz w:val="22"/>
          <w:szCs w:val="22"/>
          <w:u w:color="000000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Interpreter</w:t>
      </w:r>
      <w:r w:rsidRPr="00B8603A">
        <w:rPr>
          <w:rFonts w:asciiTheme="minorHAnsi" w:hAnsiTheme="minorHAnsi" w:cstheme="minorHAnsi"/>
          <w:sz w:val="22"/>
          <w:szCs w:val="22"/>
        </w:rPr>
        <w:t>.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Presented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guided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lecture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tours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national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historic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land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 xml:space="preserve">ark.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onducted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research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develop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interactive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tour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presented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it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visitors.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8603A">
        <w:rPr>
          <w:rFonts w:asciiTheme="minorHAnsi" w:hAnsiTheme="minorHAnsi" w:cstheme="minorHAnsi"/>
          <w:sz w:val="22"/>
          <w:szCs w:val="22"/>
        </w:rPr>
        <w:t>ed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tours tailored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visitors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varied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ages,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nationaliti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8603A">
        <w:rPr>
          <w:rFonts w:asciiTheme="minorHAnsi" w:hAnsiTheme="minorHAnsi" w:cstheme="minorHAnsi"/>
          <w:sz w:val="22"/>
          <w:szCs w:val="22"/>
        </w:rPr>
        <w:t>s,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educational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backgrounds.</w:t>
      </w:r>
    </w:p>
    <w:p w14:paraId="4570A2C3" w14:textId="77777777" w:rsidR="00A14B36" w:rsidRPr="00B8603A" w:rsidRDefault="00A14B36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0D20DC33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2009-2010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          </w:t>
      </w:r>
      <w:r w:rsidRPr="00B8603A">
        <w:rPr>
          <w:rFonts w:asciiTheme="minorHAnsi" w:hAnsiTheme="minorHAnsi" w:cstheme="minorHAnsi"/>
          <w:spacing w:val="3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lapp</w:t>
      </w:r>
      <w:r w:rsidRPr="00B8603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8603A">
        <w:rPr>
          <w:rFonts w:asciiTheme="minorHAnsi" w:hAnsiTheme="minorHAnsi" w:cstheme="minorHAnsi"/>
          <w:b/>
          <w:sz w:val="22"/>
          <w:szCs w:val="22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b/>
          <w:sz w:val="22"/>
          <w:szCs w:val="22"/>
        </w:rPr>
        <w:t>rary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ollege,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MA</w:t>
      </w:r>
    </w:p>
    <w:p w14:paraId="40AC3D56" w14:textId="77777777" w:rsidR="00A14B36" w:rsidRPr="00B8603A" w:rsidRDefault="00B641EA">
      <w:pPr>
        <w:ind w:left="2260" w:right="208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  <w:u w:color="000000"/>
        </w:rPr>
        <w:t>C</w: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irculation</w:t>
      </w:r>
      <w:r w:rsidRPr="00B8603A">
        <w:rPr>
          <w:rFonts w:asciiTheme="minorHAnsi" w:hAnsiTheme="minorHAnsi" w:cstheme="minorHAnsi"/>
          <w:spacing w:val="-10"/>
          <w:sz w:val="22"/>
          <w:szCs w:val="22"/>
          <w:u w:color="000000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  <w:u w:color="000000"/>
        </w:rPr>
        <w:t>A</w: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ssistan</w:t>
      </w:r>
      <w:r w:rsidRPr="00B8603A">
        <w:rPr>
          <w:rFonts w:asciiTheme="minorHAnsi" w:hAnsiTheme="minorHAnsi" w:cstheme="minorHAnsi"/>
          <w:spacing w:val="1"/>
          <w:sz w:val="22"/>
          <w:szCs w:val="22"/>
          <w:u w:color="000000"/>
        </w:rPr>
        <w:t>t</w:t>
      </w:r>
      <w:r w:rsidRPr="00B8603A">
        <w:rPr>
          <w:rFonts w:asciiTheme="minorHAnsi" w:hAnsiTheme="minorHAnsi" w:cstheme="minorHAnsi"/>
          <w:sz w:val="22"/>
          <w:szCs w:val="22"/>
        </w:rPr>
        <w:t>.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ssisted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patrons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locating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resource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aterials.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Prepared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aterials 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-library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loan.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onducted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research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new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acquisitions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library.</w:t>
      </w:r>
    </w:p>
    <w:p w14:paraId="2AB9D78C" w14:textId="77777777" w:rsidR="00A14B36" w:rsidRPr="00B8603A" w:rsidRDefault="00A14B36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368EDE64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LEADERSH</w:t>
      </w:r>
      <w:r w:rsidRPr="00B8603A">
        <w:rPr>
          <w:rFonts w:asciiTheme="minorHAnsi" w:hAnsiTheme="minorHAnsi" w:cstheme="minorHAnsi"/>
          <w:b/>
          <w:sz w:val="22"/>
          <w:szCs w:val="22"/>
        </w:rPr>
        <w:t>IP</w:t>
      </w:r>
    </w:p>
    <w:p w14:paraId="21F67593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2011-Present                    </w:t>
      </w:r>
      <w:r w:rsidRPr="00B8603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Aw</w:t>
      </w:r>
      <w:r w:rsidRPr="00B8603A">
        <w:rPr>
          <w:rFonts w:asciiTheme="minorHAnsi" w:hAnsiTheme="minorHAnsi" w:cstheme="minorHAnsi"/>
          <w:b/>
          <w:sz w:val="22"/>
          <w:szCs w:val="22"/>
        </w:rPr>
        <w:t>aken</w:t>
      </w:r>
      <w:r w:rsidRPr="00B8603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t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b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b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wn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ollege,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</w:p>
    <w:p w14:paraId="07095AAD" w14:textId="77777777" w:rsidR="00A14B36" w:rsidRPr="00B8603A" w:rsidRDefault="00B641EA">
      <w:pPr>
        <w:spacing w:line="220" w:lineRule="exact"/>
        <w:ind w:left="22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  <w:u w:color="000000"/>
        </w:rPr>
        <w:t>Treasurer</w:t>
      </w:r>
      <w:r w:rsidRPr="00B8603A">
        <w:rPr>
          <w:rFonts w:asciiTheme="minorHAnsi" w:hAnsiTheme="minorHAnsi" w:cstheme="minorHAnsi"/>
          <w:sz w:val="22"/>
          <w:szCs w:val="22"/>
        </w:rPr>
        <w:t>.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oordinate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anage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cappella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group’s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finances.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repared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budget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over</w:t>
      </w:r>
    </w:p>
    <w:p w14:paraId="0CE86343" w14:textId="77777777" w:rsidR="00A14B36" w:rsidRPr="00B8603A" w:rsidRDefault="00B641EA">
      <w:pPr>
        <w:ind w:left="2260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1280" w:bottom="280" w:left="1340" w:header="720" w:footer="720" w:gutter="0"/>
          <w:cols w:space="720"/>
        </w:sectPr>
      </w:pPr>
      <w:r w:rsidRPr="00B8603A">
        <w:rPr>
          <w:rFonts w:asciiTheme="minorHAnsi" w:hAnsiTheme="minorHAnsi" w:cstheme="minorHAnsi"/>
          <w:sz w:val="22"/>
          <w:szCs w:val="22"/>
        </w:rPr>
        <w:t>$2,000.</w:t>
      </w:r>
    </w:p>
    <w:p w14:paraId="4A34AE99" w14:textId="77777777" w:rsidR="00A14B36" w:rsidRPr="00B8603A" w:rsidRDefault="00B641EA">
      <w:pPr>
        <w:spacing w:before="59"/>
        <w:ind w:left="100" w:right="-56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lastRenderedPageBreak/>
        <w:t>Senior Resume</w:t>
      </w:r>
    </w:p>
    <w:p w14:paraId="621AF254" w14:textId="77777777" w:rsidR="00A14B36" w:rsidRPr="00B8603A" w:rsidRDefault="00B641EA">
      <w:pPr>
        <w:spacing w:line="180" w:lineRule="exact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</w:p>
    <w:p w14:paraId="3ECF7D0C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FD0ADA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9630B3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D72542" w14:textId="77777777" w:rsidR="00A14B36" w:rsidRPr="00B8603A" w:rsidRDefault="00B641EA">
      <w:pPr>
        <w:ind w:left="1994" w:right="1993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</w:rPr>
        <w:t>PATRICIA</w:t>
      </w:r>
      <w:r w:rsidRPr="00B8603A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LEE</w:t>
      </w:r>
    </w:p>
    <w:p w14:paraId="52BD33D6" w14:textId="77777777" w:rsidR="00A14B36" w:rsidRPr="00B8603A" w:rsidRDefault="00B641EA">
      <w:pPr>
        <w:spacing w:line="220" w:lineRule="exact"/>
        <w:ind w:left="-35" w:right="-35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(617)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123-1234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| </w:t>
      </w:r>
      <w:hyperlink r:id="rId13">
        <w:r w:rsidRPr="00B8603A">
          <w:rPr>
            <w:rFonts w:asciiTheme="minorHAnsi" w:hAnsiTheme="minorHAnsi" w:cstheme="minorHAnsi"/>
            <w:sz w:val="22"/>
            <w:szCs w:val="22"/>
          </w:rPr>
          <w:t>plee2</w:t>
        </w:r>
        <w:r w:rsidRPr="00B8603A">
          <w:rPr>
            <w:rFonts w:asciiTheme="minorHAnsi" w:hAnsiTheme="minorHAnsi" w:cstheme="minorHAnsi"/>
            <w:spacing w:val="1"/>
            <w:sz w:val="22"/>
            <w:szCs w:val="22"/>
          </w:rPr>
          <w:t>@w</w:t>
        </w:r>
        <w:r w:rsidRPr="00B8603A">
          <w:rPr>
            <w:rFonts w:asciiTheme="minorHAnsi" w:hAnsiTheme="minorHAnsi" w:cstheme="minorHAnsi"/>
            <w:sz w:val="22"/>
            <w:szCs w:val="22"/>
          </w:rPr>
          <w:t>ellesley.edu</w:t>
        </w:r>
      </w:hyperlink>
      <w:r w:rsidRPr="00B8603A">
        <w:rPr>
          <w:rFonts w:asciiTheme="minorHAnsi" w:hAnsiTheme="minorHAnsi" w:cstheme="minorHAnsi"/>
          <w:spacing w:val="-1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| </w:t>
      </w:r>
      <w:hyperlink r:id="rId14">
        <w:r w:rsidRPr="00B8603A">
          <w:rPr>
            <w:rFonts w:asciiTheme="minorHAnsi" w:hAnsiTheme="minorHAnsi" w:cstheme="minorHAnsi"/>
            <w:spacing w:val="1"/>
            <w:w w:val="99"/>
            <w:sz w:val="22"/>
            <w:szCs w:val="22"/>
            <w:highlight w:val="yellow"/>
          </w:rPr>
          <w:t>www</w:t>
        </w:r>
        <w:r w:rsidRPr="00B8603A">
          <w:rPr>
            <w:rFonts w:asciiTheme="minorHAnsi" w:hAnsiTheme="minorHAnsi" w:cstheme="minorHAnsi"/>
            <w:w w:val="99"/>
            <w:sz w:val="22"/>
            <w:szCs w:val="22"/>
            <w:highlight w:val="yellow"/>
          </w:rPr>
          <w:t>.linkedin.co</w:t>
        </w:r>
        <w:r w:rsidRPr="00B8603A">
          <w:rPr>
            <w:rFonts w:asciiTheme="minorHAnsi" w:hAnsiTheme="minorHAnsi" w:cstheme="minorHAnsi"/>
            <w:spacing w:val="1"/>
            <w:w w:val="99"/>
            <w:sz w:val="22"/>
            <w:szCs w:val="22"/>
            <w:highlight w:val="yellow"/>
          </w:rPr>
          <w:t>m</w:t>
        </w:r>
        <w:r w:rsidRPr="00B8603A">
          <w:rPr>
            <w:rFonts w:asciiTheme="minorHAnsi" w:hAnsiTheme="minorHAnsi" w:cstheme="minorHAnsi"/>
            <w:w w:val="99"/>
            <w:sz w:val="22"/>
            <w:szCs w:val="22"/>
            <w:highlight w:val="yellow"/>
          </w:rPr>
          <w:t>/pub/patricia-lee</w:t>
        </w:r>
      </w:hyperlink>
    </w:p>
    <w:p w14:paraId="3F7A70EF" w14:textId="77777777" w:rsidR="00A14B36" w:rsidRPr="00B8603A" w:rsidRDefault="00B641EA">
      <w:pPr>
        <w:ind w:left="522" w:right="520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21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oad,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603A">
        <w:rPr>
          <w:rFonts w:asciiTheme="minorHAnsi" w:hAnsiTheme="minorHAnsi" w:cstheme="minorHAnsi"/>
          <w:sz w:val="22"/>
          <w:szCs w:val="22"/>
        </w:rPr>
        <w:t>nit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1256,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w w:val="99"/>
          <w:sz w:val="22"/>
          <w:szCs w:val="22"/>
        </w:rPr>
        <w:t>02481</w:t>
      </w:r>
    </w:p>
    <w:p w14:paraId="574B52A5" w14:textId="77777777" w:rsidR="00A14B36" w:rsidRPr="00B8603A" w:rsidRDefault="00B641EA">
      <w:pPr>
        <w:ind w:left="702" w:right="702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101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Tre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ont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Street,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part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F267,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oston,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w w:val="99"/>
          <w:sz w:val="22"/>
          <w:szCs w:val="22"/>
        </w:rPr>
        <w:t>02116</w:t>
      </w:r>
    </w:p>
    <w:p w14:paraId="7FAE6B44" w14:textId="77777777" w:rsidR="00A14B36" w:rsidRPr="00B8603A" w:rsidRDefault="00B641EA">
      <w:pPr>
        <w:spacing w:line="140" w:lineRule="exact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</w:p>
    <w:p w14:paraId="6155FC0C" w14:textId="77777777" w:rsidR="00A14B36" w:rsidRPr="00B8603A" w:rsidRDefault="00B641EA">
      <w:pPr>
        <w:ind w:right="297"/>
        <w:rPr>
          <w:rFonts w:asciiTheme="minorHAnsi" w:hAnsiTheme="minorHAnsi" w:cstheme="minorHAnsi"/>
          <w:sz w:val="22"/>
          <w:szCs w:val="22"/>
        </w:rPr>
        <w:sectPr w:rsidR="00A14B36" w:rsidRPr="00B8603A">
          <w:headerReference w:type="default" r:id="rId15"/>
          <w:pgSz w:w="12240" w:h="15840"/>
          <w:pgMar w:top="660" w:right="500" w:bottom="280" w:left="980" w:header="0" w:footer="0" w:gutter="0"/>
          <w:cols w:num="3" w:space="720" w:equalWidth="0">
            <w:col w:w="1560" w:space="537"/>
            <w:col w:w="6085" w:space="530"/>
            <w:col w:w="2048"/>
          </w:cols>
        </w:sectPr>
      </w:pPr>
      <w:r w:rsidRPr="00B8603A">
        <w:rPr>
          <w:rFonts w:asciiTheme="minorHAnsi" w:hAnsiTheme="minorHAnsi" w:cstheme="minorHAnsi"/>
          <w:sz w:val="22"/>
          <w:szCs w:val="22"/>
        </w:rPr>
        <w:pict w14:anchorId="1EAE0943">
          <v:group id="_x0000_s1066" style="position:absolute;margin-left:52.5pt;margin-top:95.85pt;width:507pt;height:0;z-index:-251661824;mso-position-horizontal-relative:page" coordorigin="1050,1917" coordsize="10140,0">
            <v:shape id="_x0000_s1067" style="position:absolute;left:1050;top:1917;width:10140;height:0" coordorigin="1050,1917" coordsize="10140,0" path="m1050,1917r10140,e" filled="f" strokeweight="1.6pt">
              <v:path arrowok="t"/>
            </v:shape>
            <w10:wrap anchorx="page"/>
          </v:group>
        </w:pict>
      </w:r>
      <w:r w:rsidRPr="00B8603A">
        <w:rPr>
          <w:rFonts w:asciiTheme="minorHAnsi" w:hAnsiTheme="minorHAnsi" w:cstheme="minorHAnsi"/>
          <w:sz w:val="22"/>
          <w:szCs w:val="22"/>
        </w:rPr>
        <w:pict w14:anchorId="15A623A3">
          <v:group id="_x0000_s1064" style="position:absolute;margin-left:463.55pt;margin-top:36.05pt;width:121.1pt;height:89.2pt;z-index:-251659776;mso-position-horizontal-relative:page;mso-position-vertical-relative:page" coordorigin="9271,721" coordsize="2422,1784">
            <v:shape id="_x0000_s1065" style="position:absolute;left:9271;top:721;width:2422;height:1784" coordorigin="9271,721" coordsize="2422,1784" path="m9541,721r,1041l9271,1900r270,309l9541,2505r358,l10437,2505r1255,l11692,2209r,-447l11692,721r-1255,l9899,721r-358,xe" filled="f" strokeweight=".78pt">
              <v:path arrowok="t"/>
            </v:shape>
            <w10:wrap anchorx="page" anchory="page"/>
          </v:group>
        </w:pict>
      </w:r>
      <w:r w:rsidRPr="00B8603A">
        <w:rPr>
          <w:rFonts w:asciiTheme="minorHAnsi" w:hAnsiTheme="minorHAnsi" w:cstheme="minorHAnsi"/>
          <w:sz w:val="22"/>
          <w:szCs w:val="22"/>
        </w:rPr>
        <w:t>Seniors should consider creating a LinkedIn profile and adding the URL to their resumes. You can also customize your URL to make it easier for people to remember.</w:t>
      </w:r>
    </w:p>
    <w:p w14:paraId="3AB34B60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B5F74C0" w14:textId="77777777" w:rsidR="00A14B36" w:rsidRPr="00B8603A" w:rsidRDefault="00A14B36">
      <w:pPr>
        <w:spacing w:before="13" w:line="260" w:lineRule="exact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500" w:bottom="280" w:left="980" w:header="720" w:footer="720" w:gutter="0"/>
          <w:cols w:space="720"/>
        </w:sectPr>
      </w:pPr>
    </w:p>
    <w:p w14:paraId="680E992D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1752BB" w14:textId="77777777" w:rsidR="00A14B36" w:rsidRPr="00B8603A" w:rsidRDefault="00A14B36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00CD7B52" w14:textId="77777777" w:rsidR="00A14B36" w:rsidRPr="00B8603A" w:rsidRDefault="00B641EA">
      <w:pPr>
        <w:spacing w:line="220" w:lineRule="exact"/>
        <w:ind w:left="100" w:right="-5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b/>
          <w:spacing w:val="-8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</w:rPr>
        <w:t>olleg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e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A</w:t>
      </w:r>
    </w:p>
    <w:p w14:paraId="6600B2C8" w14:textId="77777777" w:rsidR="00A14B36" w:rsidRPr="00B8603A" w:rsidRDefault="00B641EA">
      <w:pPr>
        <w:spacing w:before="31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500" w:bottom="280" w:left="980" w:header="720" w:footer="720" w:gutter="0"/>
          <w:cols w:num="2" w:space="720" w:equalWidth="0">
            <w:col w:w="2916" w:space="1551"/>
            <w:col w:w="6293"/>
          </w:cols>
        </w:sect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  <w:r w:rsidRPr="00B8603A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43D79320" w14:textId="77777777" w:rsidR="00A14B36" w:rsidRPr="00B8603A" w:rsidRDefault="00B641EA">
      <w:pPr>
        <w:spacing w:before="5"/>
        <w:ind w:left="100" w:right="664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500" w:bottom="280" w:left="980" w:header="720" w:footer="720" w:gutter="0"/>
          <w:cols w:space="720"/>
        </w:sect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andidate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degree,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June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2012.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ajor: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603A">
        <w:rPr>
          <w:rFonts w:asciiTheme="minorHAnsi" w:hAnsiTheme="minorHAnsi" w:cstheme="minorHAnsi"/>
          <w:sz w:val="22"/>
          <w:szCs w:val="22"/>
        </w:rPr>
        <w:t>rban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8603A">
        <w:rPr>
          <w:rFonts w:asciiTheme="minorHAnsi" w:hAnsiTheme="minorHAnsi" w:cstheme="minorHAnsi"/>
          <w:sz w:val="22"/>
          <w:szCs w:val="22"/>
        </w:rPr>
        <w:t>tudies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&amp;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lanning.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inor: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8603A">
        <w:rPr>
          <w:rFonts w:asciiTheme="minorHAnsi" w:hAnsiTheme="minorHAnsi" w:cstheme="minorHAnsi"/>
          <w:sz w:val="22"/>
          <w:szCs w:val="22"/>
        </w:rPr>
        <w:t>cono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ics.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ross-registered</w:t>
      </w:r>
      <w:r w:rsidRPr="00B8603A">
        <w:rPr>
          <w:rFonts w:asciiTheme="minorHAnsi" w:hAnsiTheme="minorHAnsi" w:cstheme="minorHAnsi"/>
          <w:b/>
          <w:spacing w:val="-1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at</w:t>
      </w:r>
      <w:r w:rsidRPr="00B8603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 xml:space="preserve">IT’s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b/>
          <w:sz w:val="22"/>
          <w:szCs w:val="22"/>
        </w:rPr>
        <w:t>epart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ent</w:t>
      </w:r>
      <w:r w:rsidRPr="00B8603A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of</w:t>
      </w:r>
      <w:r w:rsidRPr="00B8603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8603A">
        <w:rPr>
          <w:rFonts w:asciiTheme="minorHAnsi" w:hAnsiTheme="minorHAnsi" w:cstheme="minorHAnsi"/>
          <w:b/>
          <w:sz w:val="22"/>
          <w:szCs w:val="22"/>
        </w:rPr>
        <w:t>rban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Studies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&amp;</w:t>
      </w:r>
      <w:r w:rsidRPr="00B8603A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Planning,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Spring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2010</w:t>
      </w:r>
      <w:r w:rsidRPr="00B8603A">
        <w:rPr>
          <w:rFonts w:asciiTheme="minorHAnsi" w:hAnsiTheme="minorHAnsi" w:cstheme="minorHAnsi"/>
          <w:sz w:val="22"/>
          <w:szCs w:val="22"/>
        </w:rPr>
        <w:t>.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Aw</w:t>
      </w:r>
      <w:r w:rsidRPr="00B8603A">
        <w:rPr>
          <w:rFonts w:asciiTheme="minorHAnsi" w:hAnsiTheme="minorHAnsi" w:cstheme="minorHAnsi"/>
          <w:sz w:val="22"/>
          <w:szCs w:val="22"/>
        </w:rPr>
        <w:t>arded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2010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>er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pportunity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Stipend.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Teaching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assistant 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sia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-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Am</w:t>
      </w:r>
      <w:r w:rsidRPr="00B8603A">
        <w:rPr>
          <w:rFonts w:asciiTheme="minorHAnsi" w:hAnsiTheme="minorHAnsi" w:cstheme="minorHAnsi"/>
          <w:sz w:val="22"/>
          <w:szCs w:val="22"/>
        </w:rPr>
        <w:t>erican</w:t>
      </w:r>
      <w:r w:rsidRPr="00B8603A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Experience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course,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Spring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2011.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First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B8603A">
        <w:rPr>
          <w:rFonts w:asciiTheme="minorHAnsi" w:hAnsiTheme="minorHAnsi" w:cstheme="minorHAnsi"/>
          <w:sz w:val="22"/>
          <w:szCs w:val="22"/>
        </w:rPr>
        <w:t>ear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cade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istinction.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verall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P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: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3.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B8603A">
        <w:rPr>
          <w:rFonts w:asciiTheme="minorHAnsi" w:hAnsiTheme="minorHAnsi" w:cstheme="minorHAnsi"/>
          <w:sz w:val="22"/>
          <w:szCs w:val="22"/>
        </w:rPr>
        <w:t>/4.0.</w:t>
      </w:r>
    </w:p>
    <w:p w14:paraId="40340A37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778C6C9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  <w:highlight w:val="yellow"/>
        </w:rPr>
        <w:t>B</w:t>
      </w:r>
      <w:r w:rsidRPr="00B8603A">
        <w:rPr>
          <w:rFonts w:asciiTheme="minorHAnsi" w:hAnsiTheme="minorHAnsi" w:cstheme="minorHAnsi"/>
          <w:b/>
          <w:sz w:val="22"/>
          <w:szCs w:val="22"/>
          <w:highlight w:val="yellow"/>
        </w:rPr>
        <w:t>oston</w:t>
      </w:r>
      <w:r w:rsidRPr="00B8603A">
        <w:rPr>
          <w:rFonts w:asciiTheme="minorHAnsi" w:hAnsiTheme="minorHAnsi" w:cstheme="minorHAnsi"/>
          <w:b/>
          <w:spacing w:val="-5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highlight w:val="yellow"/>
        </w:rPr>
        <w:t>L</w:t>
      </w:r>
      <w:r w:rsidRPr="00B8603A">
        <w:rPr>
          <w:rFonts w:asciiTheme="minorHAnsi" w:hAnsiTheme="minorHAnsi" w:cstheme="minorHAnsi"/>
          <w:b/>
          <w:sz w:val="22"/>
          <w:szCs w:val="22"/>
          <w:highlight w:val="yellow"/>
        </w:rPr>
        <w:t>atin</w:t>
      </w:r>
      <w:r w:rsidRPr="00B8603A">
        <w:rPr>
          <w:rFonts w:asciiTheme="minorHAnsi" w:hAnsiTheme="minorHAnsi" w:cstheme="minorHAnsi"/>
          <w:b/>
          <w:spacing w:val="-4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highlight w:val="yellow"/>
        </w:rPr>
        <w:t>H</w:t>
      </w:r>
      <w:r w:rsidRPr="00B8603A">
        <w:rPr>
          <w:rFonts w:asciiTheme="minorHAnsi" w:hAnsiTheme="minorHAnsi" w:cstheme="minorHAnsi"/>
          <w:b/>
          <w:sz w:val="22"/>
          <w:szCs w:val="22"/>
          <w:highlight w:val="yellow"/>
        </w:rPr>
        <w:t>igh</w:t>
      </w:r>
      <w:r w:rsidRPr="00B8603A">
        <w:rPr>
          <w:rFonts w:asciiTheme="minorHAnsi" w:hAnsiTheme="minorHAnsi" w:cstheme="minorHAnsi"/>
          <w:b/>
          <w:spacing w:val="-4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highlight w:val="yellow"/>
        </w:rPr>
        <w:t>S</w:t>
      </w:r>
      <w:r w:rsidRPr="00B8603A">
        <w:rPr>
          <w:rFonts w:asciiTheme="minorHAnsi" w:hAnsiTheme="minorHAnsi" w:cstheme="minorHAnsi"/>
          <w:b/>
          <w:sz w:val="22"/>
          <w:szCs w:val="22"/>
          <w:highlight w:val="yellow"/>
        </w:rPr>
        <w:t>c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highlight w:val="yellow"/>
        </w:rPr>
        <w:t>h</w:t>
      </w:r>
      <w:r w:rsidRPr="00B8603A">
        <w:rPr>
          <w:rFonts w:asciiTheme="minorHAnsi" w:hAnsiTheme="minorHAnsi" w:cstheme="minorHAnsi"/>
          <w:b/>
          <w:sz w:val="22"/>
          <w:szCs w:val="22"/>
          <w:highlight w:val="yellow"/>
        </w:rPr>
        <w:t>ool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oston,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</w:p>
    <w:p w14:paraId="5F6EC896" w14:textId="77777777" w:rsidR="00A14B36" w:rsidRPr="00B8603A" w:rsidRDefault="00B641EA">
      <w:pPr>
        <w:ind w:left="100" w:right="-5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raduated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June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2008.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ational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onor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Society.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ourse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ork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included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calculus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statistics.</w:t>
      </w:r>
    </w:p>
    <w:p w14:paraId="38120BD8" w14:textId="77777777" w:rsidR="00A14B36" w:rsidRPr="00B8603A" w:rsidRDefault="00A14B36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275D1FC8" w14:textId="77777777" w:rsidR="00A14B36" w:rsidRPr="00B8603A" w:rsidRDefault="00B641EA">
      <w:pPr>
        <w:ind w:left="4031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ORK</w:t>
      </w:r>
      <w:r w:rsidRPr="00B8603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EXPERIENCE</w:t>
      </w:r>
    </w:p>
    <w:p w14:paraId="3A990BFB" w14:textId="77777777" w:rsidR="00A14B36" w:rsidRPr="00B8603A" w:rsidRDefault="00A14B36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1C6D6B3C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</w:rPr>
        <w:t>Fidelity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anage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ent</w:t>
      </w:r>
      <w:r w:rsidRPr="00B8603A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and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b/>
          <w:sz w:val="22"/>
          <w:szCs w:val="22"/>
        </w:rPr>
        <w:t>esearch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orp.,</w:t>
      </w:r>
      <w:r w:rsidRPr="00B8603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Fidelity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Invest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ents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oston,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</w:p>
    <w:p w14:paraId="2CB7A87A" w14:textId="77777777" w:rsidR="00A14B36" w:rsidRPr="00B8603A" w:rsidRDefault="00B641E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position w:val="-1"/>
          <w:sz w:val="22"/>
          <w:szCs w:val="22"/>
        </w:rPr>
        <w:t>INR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S</w:t>
      </w:r>
      <w:r w:rsidRPr="00B8603A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Intern</w:t>
      </w:r>
      <w:r w:rsidRPr="00B8603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Legal</w:t>
      </w:r>
      <w:r w:rsidRPr="00B8603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ERISA</w:t>
      </w:r>
      <w:r w:rsidRPr="00B8603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epart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en</w:t>
      </w:r>
      <w:r w:rsidRPr="00B8603A">
        <w:rPr>
          <w:rFonts w:asciiTheme="minorHAnsi" w:hAnsiTheme="minorHAnsi" w:cstheme="minorHAnsi"/>
          <w:spacing w:val="-1"/>
          <w:position w:val="-1"/>
          <w:sz w:val="22"/>
          <w:szCs w:val="22"/>
        </w:rPr>
        <w:t>t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June</w:t>
      </w:r>
      <w:r w:rsidRPr="00B8603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2011-Present</w:t>
      </w:r>
    </w:p>
    <w:p w14:paraId="1CC71555" w14:textId="77777777" w:rsidR="00A14B36" w:rsidRPr="00B8603A" w:rsidRDefault="00B641EA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</w:p>
    <w:p w14:paraId="1C8A1C85" w14:textId="77777777" w:rsidR="00A14B36" w:rsidRPr="00B8603A" w:rsidRDefault="00B641EA">
      <w:pPr>
        <w:ind w:right="82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500" w:bottom="280" w:left="980" w:header="720" w:footer="720" w:gutter="0"/>
          <w:cols w:num="2" w:space="720" w:equalWidth="0">
            <w:col w:w="7657" w:space="1235"/>
            <w:col w:w="1868"/>
          </w:cols>
        </w:sectPr>
      </w:pPr>
      <w:r w:rsidRPr="00B8603A">
        <w:rPr>
          <w:rFonts w:asciiTheme="minorHAnsi" w:hAnsiTheme="minorHAnsi" w:cstheme="minorHAnsi"/>
          <w:sz w:val="22"/>
          <w:szCs w:val="22"/>
        </w:rPr>
        <w:t xml:space="preserve">If you attended a prestigious high </w:t>
      </w:r>
      <w:r w:rsidRPr="00B8603A">
        <w:rPr>
          <w:rFonts w:asciiTheme="minorHAnsi" w:hAnsiTheme="minorHAnsi" w:cstheme="minorHAnsi"/>
          <w:sz w:val="22"/>
          <w:szCs w:val="22"/>
        </w:rPr>
        <w:t>school, you may want to leave your high school experience on your resume even as a senior.</w:t>
      </w:r>
    </w:p>
    <w:p w14:paraId="7974EE75" w14:textId="77777777" w:rsidR="00A14B36" w:rsidRPr="00B8603A" w:rsidRDefault="00B641EA">
      <w:pPr>
        <w:spacing w:before="3"/>
        <w:ind w:left="316" w:right="1060" w:hanging="216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eco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>end,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pile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review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all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prove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ents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edits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8603A">
        <w:rPr>
          <w:rFonts w:asciiTheme="minorHAnsi" w:hAnsiTheme="minorHAnsi" w:cstheme="minorHAnsi"/>
          <w:sz w:val="22"/>
          <w:szCs w:val="22"/>
        </w:rPr>
        <w:t>egal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ER</w:t>
      </w:r>
      <w:r w:rsidRPr="00B8603A">
        <w:rPr>
          <w:rFonts w:asciiTheme="minorHAnsi" w:hAnsiTheme="minorHAnsi" w:cstheme="minorHAnsi"/>
          <w:sz w:val="22"/>
          <w:szCs w:val="22"/>
        </w:rPr>
        <w:t>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intranet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site,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including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content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 technicality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eb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pages.</w:t>
      </w:r>
    </w:p>
    <w:p w14:paraId="15ECFE09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esign,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create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update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erPoint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presentations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rega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ding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Econo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ro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th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Tax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elief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econciliation</w:t>
      </w:r>
      <w:r w:rsidRPr="00B8603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ct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</w:p>
    <w:p w14:paraId="3FDA58BD" w14:textId="77777777" w:rsidR="00A14B36" w:rsidRPr="00B8603A" w:rsidRDefault="00B641EA">
      <w:pPr>
        <w:spacing w:line="220" w:lineRule="exact"/>
        <w:ind w:left="316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2011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various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business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units,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including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senior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executives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retire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business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sector.</w:t>
      </w:r>
    </w:p>
    <w:p w14:paraId="368B30B7" w14:textId="77777777" w:rsidR="00A14B36" w:rsidRPr="00B8603A" w:rsidRDefault="00B641EA">
      <w:pPr>
        <w:ind w:left="316" w:right="1412" w:hanging="216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esearch,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rite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edit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articles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ERISA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Bulletin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onthly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pany-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ide</w:t>
      </w:r>
      <w:r w:rsidRPr="00B8603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online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ne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sletter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highlighting significant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changes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updates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related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tax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legislations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retire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business.</w:t>
      </w:r>
    </w:p>
    <w:p w14:paraId="14D89F18" w14:textId="77777777" w:rsidR="00A14B36" w:rsidRPr="00B8603A" w:rsidRDefault="00B641EA">
      <w:pPr>
        <w:spacing w:before="1" w:line="220" w:lineRule="exact"/>
        <w:ind w:left="316" w:right="894" w:hanging="216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oordinate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collection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prototype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plan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docu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from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various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business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units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create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internal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online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resource allowing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ployees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legal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2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epart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access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custodial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agree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disclosure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state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ents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pany.</w:t>
      </w:r>
    </w:p>
    <w:p w14:paraId="555C218D" w14:textId="77777777" w:rsidR="00A14B36" w:rsidRPr="00B8603A" w:rsidRDefault="00A14B36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A800327" w14:textId="77777777" w:rsidR="00A14B36" w:rsidRPr="00B8603A" w:rsidRDefault="00B641EA">
      <w:pPr>
        <w:spacing w:line="120" w:lineRule="exact"/>
        <w:ind w:left="6380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500" w:bottom="280" w:left="980" w:header="720" w:footer="720" w:gutter="0"/>
          <w:cols w:space="720"/>
        </w:sectPr>
      </w:pPr>
      <w:r w:rsidRPr="00B8603A">
        <w:rPr>
          <w:rFonts w:asciiTheme="minorHAnsi" w:hAnsiTheme="minorHAnsi" w:cstheme="minorHAnsi"/>
          <w:position w:val="-6"/>
          <w:sz w:val="22"/>
          <w:szCs w:val="22"/>
        </w:rPr>
        <w:t>Begin each bullet or short phrase with a strong</w:t>
      </w:r>
    </w:p>
    <w:p w14:paraId="2C05BC58" w14:textId="77777777" w:rsidR="00A14B36" w:rsidRPr="00B8603A" w:rsidRDefault="00B641EA">
      <w:pPr>
        <w:spacing w:line="200" w:lineRule="exact"/>
        <w:ind w:left="100" w:right="-5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</w:rPr>
        <w:t>Phillips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Brooks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b/>
          <w:sz w:val="22"/>
          <w:szCs w:val="22"/>
        </w:rPr>
        <w:t>ouse</w:t>
      </w:r>
      <w:r w:rsidRPr="00B8603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z w:val="22"/>
          <w:szCs w:val="22"/>
        </w:rPr>
        <w:t>ssociation,</w:t>
      </w:r>
      <w:r w:rsidRPr="00B8603A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b/>
          <w:sz w:val="22"/>
          <w:szCs w:val="22"/>
        </w:rPr>
        <w:t>arvard</w:t>
      </w:r>
      <w:r w:rsidRPr="00B8603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8603A">
        <w:rPr>
          <w:rFonts w:asciiTheme="minorHAnsi" w:hAnsiTheme="minorHAnsi" w:cstheme="minorHAnsi"/>
          <w:b/>
          <w:sz w:val="22"/>
          <w:szCs w:val="22"/>
        </w:rPr>
        <w:t>niversity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oston,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</w:p>
    <w:p w14:paraId="73175940" w14:textId="77777777" w:rsidR="00A14B36" w:rsidRPr="00B8603A" w:rsidRDefault="00B641E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D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irector</w:t>
      </w:r>
      <w:r w:rsidRPr="00B8603A">
        <w:rPr>
          <w:rFonts w:asciiTheme="minorHAnsi" w:hAnsiTheme="minorHAnsi" w:cstheme="minorHAnsi"/>
          <w:spacing w:val="-7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hinato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n</w:t>
      </w:r>
      <w:r w:rsidRPr="00B8603A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Adventure</w:t>
      </w:r>
      <w:r w:rsidRPr="00B8603A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Su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mm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er</w:t>
      </w:r>
      <w:r w:rsidRPr="00B8603A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p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2008-2009</w:t>
      </w:r>
    </w:p>
    <w:p w14:paraId="61C7F1EC" w14:textId="77777777" w:rsidR="00A14B36" w:rsidRPr="00B8603A" w:rsidRDefault="00B641EA">
      <w:pPr>
        <w:spacing w:before="67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500" w:bottom="280" w:left="980" w:header="720" w:footer="720" w:gutter="0"/>
          <w:cols w:num="2" w:space="720" w:equalWidth="0">
            <w:col w:w="5889" w:space="490"/>
            <w:col w:w="4381"/>
          </w:cols>
        </w:sect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  <w:r w:rsidRPr="00B8603A">
        <w:rPr>
          <w:rFonts w:asciiTheme="minorHAnsi" w:hAnsiTheme="minorHAnsi" w:cstheme="minorHAnsi"/>
          <w:sz w:val="22"/>
          <w:szCs w:val="22"/>
        </w:rPr>
        <w:t>action verb</w:t>
      </w:r>
      <w:r w:rsidRPr="00B8603A">
        <w:rPr>
          <w:rFonts w:asciiTheme="minorHAnsi" w:hAnsiTheme="minorHAnsi" w:cstheme="minorHAnsi"/>
          <w:sz w:val="22"/>
          <w:szCs w:val="22"/>
        </w:rPr>
        <w:t>.</w:t>
      </w:r>
    </w:p>
    <w:p w14:paraId="4E98C65F" w14:textId="77777777" w:rsidR="00A14B36" w:rsidRPr="00B8603A" w:rsidRDefault="00B641EA">
      <w:pPr>
        <w:spacing w:before="3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pict w14:anchorId="21B1E4F4">
          <v:group id="_x0000_s1061" style="position:absolute;left:0;text-align:left;margin-left:354.1pt;margin-top:215.65pt;width:239.9pt;height:72.35pt;z-index:-251658752;mso-position-horizontal-relative:page;mso-position-vertical-relative:page" coordorigin="7082,4313" coordsize="4798,1447">
            <v:shape id="_x0000_s1063" style="position:absolute;left:7090;top:4321;width:4782;height:1432" coordorigin="7090,4321" coordsize="4782,1432" path="m10079,5752r-358,l9721,4917,7090,4533r2631,26l9721,4321r2151,l11872,5752r-1793,xe" stroked="f">
              <v:path arrowok="t"/>
            </v:shape>
            <v:shape id="_x0000_s1062" style="position:absolute;left:7090;top:4321;width:4782;height:1432" coordorigin="7090,4321" coordsize="4782,1432" path="m9721,4321r,238l7090,4533r2631,384l9721,5752r358,l10617,5752r1255,l11872,4917r,-358l11872,4321r-1255,l10079,4321r-358,xe" filled="f" strokeweight=".78pt">
              <v:path arrowok="t"/>
            </v:shape>
            <w10:wrap anchorx="page" anchory="page"/>
          </v:group>
        </w:pict>
      </w: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Supervised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general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ad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inistration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operations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oversaw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safety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seventy-five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pers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seventeen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staff.</w:t>
      </w:r>
    </w:p>
    <w:p w14:paraId="55FF09F8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pict w14:anchorId="40A93C15">
          <v:group id="_x0000_s1053" style="position:absolute;left:0;text-align:left;margin-left:53.5pt;margin-top:-44.5pt;width:501.65pt;height:102.5pt;z-index:-251660800;mso-position-horizontal-relative:page" coordorigin="1070,-890" coordsize="10033,2050">
            <v:shape id="_x0000_s1060" style="position:absolute;left:1080;top:-230;width:10013;height:230" coordorigin="1080,-230" coordsize="10013,230" path="m1080,1r10013,l11093,-230r-10013,l1080,1xe" fillcolor="yellow" stroked="f">
              <v:path arrowok="t"/>
            </v:shape>
            <v:shape id="_x0000_s1059" style="position:absolute;left:1080;top:1;width:9875;height:230" coordorigin="1080,1" coordsize="9875,230" path="m1080,231r9875,l10955,1,1080,1r,230xe" fillcolor="yellow" stroked="f">
              <v:path arrowok="t"/>
            </v:shape>
            <v:shape id="_x0000_s1058" style="position:absolute;left:1080;top:231;width:9714;height:229" coordorigin="1080,231" coordsize="9714,229" path="m1080,460r9714,l10794,231r-9714,l1080,460xe" fillcolor="yellow" stroked="f">
              <v:path arrowok="t"/>
            </v:shape>
            <v:shape id="_x0000_s1057" style="position:absolute;left:1080;top:460;width:8023;height:230" coordorigin="1080,460" coordsize="8023,230" path="m1080,691r8023,l9103,460r-8023,l1080,691xe" fillcolor="yellow" stroked="f">
              <v:path arrowok="t"/>
            </v:shape>
            <v:shape id="_x0000_s1056" style="position:absolute;left:1080;top:691;width:9119;height:230" coordorigin="1080,691" coordsize="9119,230" path="m1080,921r9119,l10199,691r-9119,l1080,921xe" fillcolor="yellow" stroked="f">
              <v:path arrowok="t"/>
            </v:shape>
            <v:shape id="_x0000_s1055" style="position:absolute;left:1080;top:921;width:9887;height:229" coordorigin="1080,921" coordsize="9887,229" path="m1080,1150r9887,l10967,921r-9887,l1080,1150xe" fillcolor="yellow" stroked="f">
              <v:path arrowok="t"/>
            </v:shape>
            <v:shape id="_x0000_s1054" style="position:absolute;left:7209;top:-882;width:3772;height:649" coordorigin="7209,-882" coordsize="3772,649" path="m7209,-882r,311l7209,-439r,89l7838,-350r1061,117l8780,-350r2201,l10981,-439r,-132l10981,-882r-2201,l7838,-882r-629,xe" filled="f" strokeweight=".78pt">
              <v:path arrowok="t"/>
            </v:shape>
            <w10:wrap anchorx="page"/>
          </v:group>
        </w:pict>
      </w: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aised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anaged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budget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$58,000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</w:t>
      </w:r>
      <w:r w:rsidRPr="00B8603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-kind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support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$37,000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revenue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through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grant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proposals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solicitations.</w:t>
      </w:r>
    </w:p>
    <w:p w14:paraId="342E58AB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ecruited,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trained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supervised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staff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12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high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schoo</w:t>
      </w:r>
      <w:r w:rsidRPr="00B8603A">
        <w:rPr>
          <w:rFonts w:asciiTheme="minorHAnsi" w:hAnsiTheme="minorHAnsi" w:cstheme="minorHAnsi"/>
          <w:spacing w:val="3"/>
          <w:sz w:val="22"/>
          <w:szCs w:val="22"/>
        </w:rPr>
        <w:t>l</w:t>
      </w:r>
      <w:r w:rsidRPr="00B8603A">
        <w:rPr>
          <w:rFonts w:asciiTheme="minorHAnsi" w:hAnsiTheme="minorHAnsi" w:cstheme="minorHAnsi"/>
          <w:sz w:val="22"/>
          <w:szCs w:val="22"/>
        </w:rPr>
        <w:t>-age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junior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counselors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10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colleg</w:t>
      </w:r>
      <w:r w:rsidRPr="00B8603A">
        <w:rPr>
          <w:rFonts w:asciiTheme="minorHAnsi" w:hAnsiTheme="minorHAnsi" w:cstheme="minorHAnsi"/>
          <w:spacing w:val="2"/>
          <w:sz w:val="22"/>
          <w:szCs w:val="22"/>
        </w:rPr>
        <w:t>e</w:t>
      </w:r>
      <w:r w:rsidRPr="00B8603A">
        <w:rPr>
          <w:rFonts w:asciiTheme="minorHAnsi" w:hAnsiTheme="minorHAnsi" w:cstheme="minorHAnsi"/>
          <w:sz w:val="22"/>
          <w:szCs w:val="22"/>
        </w:rPr>
        <w:t>-age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senior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counselors.</w:t>
      </w:r>
    </w:p>
    <w:p w14:paraId="710C6F56" w14:textId="77777777" w:rsidR="00A14B36" w:rsidRPr="00B8603A" w:rsidRDefault="00B641E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eveloped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enriching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acade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recreational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curriculum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based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needs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pers.</w:t>
      </w:r>
    </w:p>
    <w:p w14:paraId="05182092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Established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aintained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close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relati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nships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Chinat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ow</w:t>
      </w:r>
      <w:r w:rsidRPr="00B8603A">
        <w:rPr>
          <w:rFonts w:asciiTheme="minorHAnsi" w:hAnsiTheme="minorHAnsi" w:cstheme="minorHAnsi"/>
          <w:sz w:val="22"/>
          <w:szCs w:val="22"/>
        </w:rPr>
        <w:t>n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>unity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ers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social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service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agencies.</w:t>
      </w:r>
    </w:p>
    <w:p w14:paraId="09A62AED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rote,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edited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designed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final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report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distribution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foundations,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donors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>unity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collaborators.</w:t>
      </w:r>
    </w:p>
    <w:p w14:paraId="46C98E2E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D604A83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Senior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ounselor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hinato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n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Adventure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>er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>er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2008</w:t>
      </w:r>
    </w:p>
    <w:p w14:paraId="3217483A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eveloped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ple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ented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original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seve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-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eek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acade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recreational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curriculu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m.</w:t>
      </w:r>
    </w:p>
    <w:p w14:paraId="423A9B3B" w14:textId="77777777" w:rsidR="00A14B36" w:rsidRPr="00B8603A" w:rsidRDefault="00B641E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ollaborated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fellow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staff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bers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designing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facilitating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new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projects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p.</w:t>
      </w:r>
    </w:p>
    <w:p w14:paraId="5D620F2F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lastRenderedPageBreak/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esponsible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safety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nine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iddle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school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pers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ju</w:t>
      </w:r>
      <w:r w:rsidRPr="00B8603A">
        <w:rPr>
          <w:rFonts w:asciiTheme="minorHAnsi" w:hAnsiTheme="minorHAnsi" w:cstheme="minorHAnsi"/>
          <w:spacing w:val="2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ior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counselor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outside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classroom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setting.</w:t>
      </w:r>
    </w:p>
    <w:p w14:paraId="15ED555E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uilt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aintained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ate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trusting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relationship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parents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pers.</w:t>
      </w:r>
    </w:p>
    <w:p w14:paraId="4CF0C214" w14:textId="77777777" w:rsidR="00A14B36" w:rsidRPr="00B8603A" w:rsidRDefault="00A14B36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4B524551" w14:textId="77777777" w:rsidR="00A14B36" w:rsidRPr="00B8603A" w:rsidRDefault="00B641EA">
      <w:pPr>
        <w:ind w:left="4706" w:right="5186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w w:val="99"/>
          <w:sz w:val="22"/>
          <w:szCs w:val="22"/>
        </w:rPr>
        <w:t>SKILLS</w:t>
      </w:r>
    </w:p>
    <w:p w14:paraId="2E3A1C47" w14:textId="77777777" w:rsidR="00A14B36" w:rsidRPr="00B8603A" w:rsidRDefault="00A14B36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065BA032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Strong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kno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ledge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icrosoft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Excel,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erPoint,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ord,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JStar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Chinese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ord-processing.</w:t>
      </w:r>
    </w:p>
    <w:p w14:paraId="041D4DD3" w14:textId="77777777" w:rsidR="00A14B36" w:rsidRPr="00B8603A" w:rsidRDefault="00B641E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ral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proficiency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antonese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8603A">
        <w:rPr>
          <w:rFonts w:asciiTheme="minorHAnsi" w:hAnsiTheme="minorHAnsi" w:cstheme="minorHAnsi"/>
          <w:sz w:val="22"/>
          <w:szCs w:val="22"/>
        </w:rPr>
        <w:t>oisanese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dialects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hinese,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working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knowledge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andarin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8603A">
        <w:rPr>
          <w:rFonts w:asciiTheme="minorHAnsi" w:hAnsiTheme="minorHAnsi" w:cstheme="minorHAnsi"/>
          <w:sz w:val="22"/>
          <w:szCs w:val="22"/>
        </w:rPr>
        <w:t>atin.</w:t>
      </w:r>
    </w:p>
    <w:p w14:paraId="733F38D8" w14:textId="77777777" w:rsidR="00A14B36" w:rsidRPr="00B8603A" w:rsidRDefault="00A14B36">
      <w:pPr>
        <w:spacing w:before="16" w:line="260" w:lineRule="exact"/>
        <w:rPr>
          <w:rFonts w:asciiTheme="minorHAnsi" w:hAnsiTheme="minorHAnsi" w:cstheme="minorHAnsi"/>
          <w:sz w:val="22"/>
          <w:szCs w:val="22"/>
        </w:rPr>
      </w:pPr>
    </w:p>
    <w:p w14:paraId="5B74A237" w14:textId="77777777" w:rsidR="00A14B36" w:rsidRPr="00B8603A" w:rsidRDefault="00B641EA">
      <w:pPr>
        <w:ind w:left="4455" w:right="4935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w w:val="99"/>
          <w:sz w:val="22"/>
          <w:szCs w:val="22"/>
        </w:rPr>
        <w:t>ACTI</w:t>
      </w:r>
      <w:r w:rsidRPr="00B8603A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V</w:t>
      </w:r>
      <w:r w:rsidRPr="00B8603A">
        <w:rPr>
          <w:rFonts w:asciiTheme="minorHAnsi" w:hAnsiTheme="minorHAnsi" w:cstheme="minorHAnsi"/>
          <w:b/>
          <w:w w:val="99"/>
          <w:sz w:val="22"/>
          <w:szCs w:val="22"/>
        </w:rPr>
        <w:t>ITIES</w:t>
      </w:r>
    </w:p>
    <w:p w14:paraId="247FF99D" w14:textId="77777777" w:rsidR="00A14B36" w:rsidRPr="00B8603A" w:rsidRDefault="00A14B36">
      <w:pPr>
        <w:spacing w:before="9" w:line="120" w:lineRule="exact"/>
        <w:rPr>
          <w:rFonts w:asciiTheme="minorHAnsi" w:hAnsiTheme="minorHAnsi" w:cstheme="minorHAnsi"/>
          <w:sz w:val="22"/>
          <w:szCs w:val="22"/>
        </w:rPr>
      </w:pPr>
    </w:p>
    <w:p w14:paraId="5C97C982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R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OAD</w:t>
      </w:r>
      <w:r w:rsidRPr="00B8603A">
        <w:rPr>
          <w:rFonts w:asciiTheme="minorHAnsi" w:hAnsiTheme="minorHAnsi" w:cstheme="minorHAnsi"/>
          <w:sz w:val="22"/>
          <w:szCs w:val="22"/>
        </w:rPr>
        <w:t>S/Central</w:t>
      </w:r>
      <w:r w:rsidRPr="00B8603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ew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Engla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d,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Inc.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Student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ssociati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n: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-founder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treasurer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hinato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n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orkshop.</w:t>
      </w:r>
    </w:p>
    <w:p w14:paraId="461A7963" w14:textId="77777777" w:rsidR="00A14B36" w:rsidRPr="00B8603A" w:rsidRDefault="00B641E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IP-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HO</w:t>
      </w:r>
      <w:r w:rsidRPr="00B8603A">
        <w:rPr>
          <w:rFonts w:asciiTheme="minorHAnsi" w:hAnsiTheme="minorHAnsi" w:cstheme="minorHAnsi"/>
          <w:sz w:val="22"/>
          <w:szCs w:val="22"/>
        </w:rPr>
        <w:t>P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(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igh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ays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into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as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8603A">
        <w:rPr>
          <w:rFonts w:asciiTheme="minorHAnsi" w:hAnsiTheme="minorHAnsi" w:cstheme="minorHAnsi"/>
          <w:sz w:val="22"/>
          <w:szCs w:val="22"/>
        </w:rPr>
        <w:t>-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istory,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rganizing,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er):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board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alu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nae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coordinator.</w:t>
      </w:r>
    </w:p>
    <w:p w14:paraId="00AF99CB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500" w:bottom="280" w:left="980" w:header="720" w:footer="720" w:gutter="0"/>
          <w:cols w:space="720"/>
        </w:sect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59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Asian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Students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Union: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pus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representative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(201</w:t>
      </w:r>
      <w:r w:rsidRPr="00B8603A">
        <w:rPr>
          <w:rFonts w:asciiTheme="minorHAnsi" w:hAnsiTheme="minorHAnsi" w:cstheme="minorHAnsi"/>
          <w:spacing w:val="4"/>
          <w:sz w:val="22"/>
          <w:szCs w:val="22"/>
        </w:rPr>
        <w:t>0</w:t>
      </w:r>
      <w:r w:rsidRPr="00B8603A">
        <w:rPr>
          <w:rFonts w:asciiTheme="minorHAnsi" w:hAnsiTheme="minorHAnsi" w:cstheme="minorHAnsi"/>
          <w:sz w:val="22"/>
          <w:szCs w:val="22"/>
        </w:rPr>
        <w:t>-2011).</w:t>
      </w:r>
    </w:p>
    <w:p w14:paraId="6BABB784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5AC3AB1" w14:textId="77777777" w:rsidR="00A14B36" w:rsidRPr="00B8603A" w:rsidRDefault="00A14B36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2B54615C" w14:textId="77777777" w:rsidR="00A14B36" w:rsidRPr="00B8603A" w:rsidRDefault="00B641EA">
      <w:pPr>
        <w:spacing w:before="18"/>
        <w:ind w:left="3065" w:right="3965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</w:rPr>
        <w:t>Selena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(Hyu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b/>
          <w:sz w:val="22"/>
          <w:szCs w:val="22"/>
        </w:rPr>
        <w:t>-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b/>
          <w:sz w:val="22"/>
          <w:szCs w:val="22"/>
        </w:rPr>
        <w:t>ye)</w:t>
      </w:r>
      <w:r w:rsidRPr="00B8603A">
        <w:rPr>
          <w:rFonts w:asciiTheme="minorHAnsi" w:hAnsiTheme="minorHAnsi" w:cstheme="minorHAnsi"/>
          <w:b/>
          <w:spacing w:val="-1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Ch</w:t>
      </w:r>
      <w:r w:rsidRPr="00B8603A">
        <w:rPr>
          <w:rFonts w:asciiTheme="minorHAnsi" w:hAnsiTheme="minorHAnsi" w:cstheme="minorHAnsi"/>
          <w:b/>
          <w:w w:val="99"/>
          <w:sz w:val="22"/>
          <w:szCs w:val="22"/>
        </w:rPr>
        <w:t>o</w:t>
      </w:r>
      <w:r w:rsidRPr="00B8603A">
        <w:rPr>
          <w:rFonts w:asciiTheme="minorHAnsi" w:hAnsiTheme="minorHAnsi" w:cstheme="minorHAnsi"/>
          <w:b/>
          <w:sz w:val="22"/>
          <w:szCs w:val="22"/>
        </w:rPr>
        <w:t>i</w:t>
      </w:r>
    </w:p>
    <w:p w14:paraId="5F27BDB8" w14:textId="77777777" w:rsidR="00A14B36" w:rsidRPr="00B8603A" w:rsidRDefault="00B641EA">
      <w:pPr>
        <w:spacing w:before="1"/>
        <w:ind w:left="2197" w:right="3098"/>
        <w:jc w:val="center"/>
        <w:rPr>
          <w:rFonts w:asciiTheme="minorHAnsi" w:hAnsiTheme="minorHAnsi" w:cstheme="minorHAnsi"/>
          <w:sz w:val="22"/>
          <w:szCs w:val="22"/>
        </w:rPr>
      </w:pPr>
      <w:hyperlink r:id="rId16">
        <w:r w:rsidRPr="00B8603A">
          <w:rPr>
            <w:rFonts w:asciiTheme="minorHAnsi" w:hAnsiTheme="minorHAnsi" w:cstheme="minorHAnsi"/>
            <w:w w:val="99"/>
            <w:sz w:val="22"/>
            <w:szCs w:val="22"/>
          </w:rPr>
          <w:t>shyunchoi</w:t>
        </w:r>
        <w:r w:rsidRPr="00B8603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@w</w:t>
        </w:r>
        <w:r w:rsidRPr="00B8603A">
          <w:rPr>
            <w:rFonts w:asciiTheme="minorHAnsi" w:hAnsiTheme="minorHAnsi" w:cstheme="minorHAnsi"/>
            <w:w w:val="99"/>
            <w:sz w:val="22"/>
            <w:szCs w:val="22"/>
          </w:rPr>
          <w:t>ellesley.edu</w:t>
        </w:r>
      </w:hyperlink>
      <w:r w:rsidRPr="00B8603A">
        <w:rPr>
          <w:rFonts w:asciiTheme="minorHAnsi" w:hAnsiTheme="minorHAnsi" w:cstheme="minorHAnsi"/>
          <w:spacing w:val="1"/>
          <w:w w:val="9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|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hyperlink r:id="rId17">
        <w:r w:rsidRPr="00B8603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www</w:t>
        </w:r>
        <w:r w:rsidRPr="00B8603A">
          <w:rPr>
            <w:rFonts w:asciiTheme="minorHAnsi" w:hAnsiTheme="minorHAnsi" w:cstheme="minorHAnsi"/>
            <w:w w:val="99"/>
            <w:sz w:val="22"/>
            <w:szCs w:val="22"/>
          </w:rPr>
          <w:t>.linkedin.co</w:t>
        </w:r>
        <w:r w:rsidRPr="00B8603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m</w:t>
        </w:r>
        <w:r w:rsidRPr="00B8603A">
          <w:rPr>
            <w:rFonts w:asciiTheme="minorHAnsi" w:hAnsiTheme="minorHAnsi" w:cstheme="minorHAnsi"/>
            <w:w w:val="99"/>
            <w:sz w:val="22"/>
            <w:szCs w:val="22"/>
          </w:rPr>
          <w:t>/pub/selen</w:t>
        </w:r>
        <w:r w:rsidRPr="00B8603A">
          <w:rPr>
            <w:rFonts w:asciiTheme="minorHAnsi" w:hAnsiTheme="minorHAnsi" w:cstheme="minorHAnsi"/>
            <w:spacing w:val="-1"/>
            <w:w w:val="99"/>
            <w:sz w:val="22"/>
            <w:szCs w:val="22"/>
          </w:rPr>
          <w:t>a</w:t>
        </w:r>
        <w:r w:rsidRPr="00B8603A">
          <w:rPr>
            <w:rFonts w:asciiTheme="minorHAnsi" w:hAnsiTheme="minorHAnsi" w:cstheme="minorHAnsi"/>
            <w:w w:val="99"/>
            <w:sz w:val="22"/>
            <w:szCs w:val="22"/>
          </w:rPr>
          <w:t>-choi</w:t>
        </w:r>
      </w:hyperlink>
    </w:p>
    <w:p w14:paraId="12A617A2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8E568E3" w14:textId="77777777" w:rsidR="00A14B36" w:rsidRPr="00B8603A" w:rsidRDefault="00B641EA">
      <w:pPr>
        <w:ind w:left="65" w:right="1005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21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oad,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603A">
        <w:rPr>
          <w:rFonts w:asciiTheme="minorHAnsi" w:hAnsiTheme="minorHAnsi" w:cstheme="minorHAnsi"/>
          <w:sz w:val="22"/>
          <w:szCs w:val="22"/>
        </w:rPr>
        <w:t>nit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5000,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02481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</w:t>
      </w:r>
      <w:r w:rsidRPr="00B8603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(781)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w w:val="99"/>
          <w:sz w:val="22"/>
          <w:szCs w:val="22"/>
        </w:rPr>
        <w:t>28</w:t>
      </w:r>
      <w:r w:rsidRPr="00B8603A">
        <w:rPr>
          <w:rFonts w:asciiTheme="minorHAnsi" w:hAnsiTheme="minorHAnsi" w:cstheme="minorHAnsi"/>
          <w:spacing w:val="1"/>
          <w:w w:val="99"/>
          <w:sz w:val="22"/>
          <w:szCs w:val="22"/>
        </w:rPr>
        <w:t>3</w:t>
      </w:r>
      <w:r w:rsidRPr="00B8603A">
        <w:rPr>
          <w:rFonts w:asciiTheme="minorHAnsi" w:hAnsiTheme="minorHAnsi" w:cstheme="minorHAnsi"/>
          <w:w w:val="99"/>
          <w:sz w:val="22"/>
          <w:szCs w:val="22"/>
        </w:rPr>
        <w:t>-1256</w:t>
      </w:r>
    </w:p>
    <w:p w14:paraId="63F5876E" w14:textId="77777777" w:rsidR="00A14B36" w:rsidRPr="00B8603A" w:rsidRDefault="00B641EA">
      <w:pPr>
        <w:spacing w:before="1" w:line="220" w:lineRule="exact"/>
        <w:ind w:left="65" w:right="1005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pict w14:anchorId="3772CA7F">
          <v:group id="_x0000_s1051" style="position:absolute;left:0;text-align:left;margin-left:70.5pt;margin-top:13.25pt;width:471pt;height:0;z-index:-251657728;mso-position-horizontal-relative:page" coordorigin="1410,265" coordsize="9420,0">
            <v:shape id="_x0000_s1052" style="position:absolute;left:1410;top:265;width:9420;height:0" coordorigin="1410,265" coordsize="9420,0" path="m1410,265r9420,e" filled="f" strokeweight="1.6pt">
              <v:path arrowok="t"/>
            </v:shape>
            <w10:wrap anchorx="page"/>
          </v:group>
        </w:pic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6</w:t>
      </w:r>
      <w:r w:rsidRPr="00B8603A">
        <w:rPr>
          <w:rFonts w:asciiTheme="minorHAnsi" w:hAnsiTheme="minorHAnsi" w:cstheme="minorHAnsi"/>
          <w:spacing w:val="-1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ountain</w:t>
      </w:r>
      <w:r w:rsidRPr="00B8603A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R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oad,</w:t>
      </w:r>
      <w:r w:rsidRPr="00B8603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reat</w:t>
      </w:r>
      <w:r w:rsidRPr="00B8603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eck,</w:t>
      </w:r>
      <w:r w:rsidRPr="00B8603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N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Y</w:t>
      </w:r>
      <w:r w:rsidRPr="00B8603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11020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 xml:space="preserve">                                                                                             </w:t>
      </w:r>
      <w:r w:rsidRPr="00B8603A">
        <w:rPr>
          <w:rFonts w:asciiTheme="minorHAnsi" w:hAnsiTheme="minorHAnsi" w:cstheme="minorHAnsi"/>
          <w:spacing w:val="10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(516)</w:t>
      </w:r>
      <w:r w:rsidRPr="00B8603A">
        <w:rPr>
          <w:rFonts w:asciiTheme="minorHAnsi" w:hAnsiTheme="minorHAnsi" w:cstheme="minorHAnsi"/>
          <w:spacing w:val="-4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w w:val="99"/>
          <w:position w:val="-1"/>
          <w:sz w:val="22"/>
          <w:szCs w:val="22"/>
        </w:rPr>
        <w:t>12</w:t>
      </w:r>
      <w:r w:rsidRPr="00B8603A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3</w:t>
      </w:r>
      <w:r w:rsidRPr="00B8603A">
        <w:rPr>
          <w:rFonts w:asciiTheme="minorHAnsi" w:hAnsiTheme="minorHAnsi" w:cstheme="minorHAnsi"/>
          <w:w w:val="99"/>
          <w:position w:val="-1"/>
          <w:sz w:val="22"/>
          <w:szCs w:val="22"/>
        </w:rPr>
        <w:t>-1234</w:t>
      </w:r>
    </w:p>
    <w:p w14:paraId="5D59854A" w14:textId="77777777" w:rsidR="00A14B36" w:rsidRPr="00B8603A" w:rsidRDefault="00A14B36">
      <w:pPr>
        <w:spacing w:before="7" w:line="180" w:lineRule="exact"/>
        <w:rPr>
          <w:rFonts w:asciiTheme="minorHAnsi" w:hAnsiTheme="minorHAnsi" w:cstheme="minorHAnsi"/>
          <w:sz w:val="22"/>
          <w:szCs w:val="22"/>
        </w:rPr>
        <w:sectPr w:rsidR="00A14B36" w:rsidRPr="00B8603A">
          <w:headerReference w:type="default" r:id="rId18"/>
          <w:pgSz w:w="12240" w:h="15840"/>
          <w:pgMar w:top="980" w:right="440" w:bottom="280" w:left="1340" w:header="750" w:footer="0" w:gutter="0"/>
          <w:cols w:space="720"/>
        </w:sectPr>
      </w:pPr>
    </w:p>
    <w:p w14:paraId="4E5B4B2A" w14:textId="77777777" w:rsidR="00A14B36" w:rsidRPr="00B8603A" w:rsidRDefault="00A14B36">
      <w:pPr>
        <w:spacing w:before="1" w:line="180" w:lineRule="exact"/>
        <w:rPr>
          <w:rFonts w:asciiTheme="minorHAnsi" w:hAnsiTheme="minorHAnsi" w:cstheme="minorHAnsi"/>
          <w:sz w:val="22"/>
          <w:szCs w:val="22"/>
        </w:rPr>
      </w:pPr>
    </w:p>
    <w:p w14:paraId="1F5F5796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7AFDA5A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05885C4" w14:textId="77777777" w:rsidR="00A14B36" w:rsidRPr="00B8603A" w:rsidRDefault="00B641EA">
      <w:pPr>
        <w:spacing w:line="220" w:lineRule="exact"/>
        <w:ind w:left="100" w:right="-5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b/>
          <w:spacing w:val="-12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CO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</w:rPr>
        <w:t>LLE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</w:rPr>
        <w:t>GE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A</w:t>
      </w:r>
    </w:p>
    <w:p w14:paraId="7F106639" w14:textId="77777777" w:rsidR="00A14B36" w:rsidRPr="00B8603A" w:rsidRDefault="00B641EA">
      <w:pPr>
        <w:spacing w:before="86"/>
        <w:ind w:right="-56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Education</w:t>
      </w:r>
    </w:p>
    <w:p w14:paraId="332E977D" w14:textId="77777777" w:rsidR="00A14B36" w:rsidRPr="00B8603A" w:rsidRDefault="00B641EA">
      <w:pPr>
        <w:spacing w:before="37"/>
        <w:ind w:right="91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440" w:bottom="280" w:left="1340" w:header="720" w:footer="720" w:gutter="0"/>
          <w:cols w:num="3" w:space="720" w:equalWidth="0">
            <w:col w:w="3718" w:space="536"/>
            <w:col w:w="1054" w:space="525"/>
            <w:col w:w="4627"/>
          </w:cols>
        </w:sect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  <w:r w:rsidRPr="00B8603A">
        <w:rPr>
          <w:rFonts w:asciiTheme="minorHAnsi" w:hAnsiTheme="minorHAnsi" w:cstheme="minorHAnsi"/>
          <w:sz w:val="22"/>
          <w:szCs w:val="22"/>
        </w:rPr>
        <w:t>List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acade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honors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ards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your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educational infor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ation,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or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create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separate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cate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ory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it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if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you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ha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lar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e nu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ber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distinctions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include.</w:t>
      </w:r>
    </w:p>
    <w:p w14:paraId="1D7656C7" w14:textId="77777777" w:rsidR="00A14B36" w:rsidRPr="00B8603A" w:rsidRDefault="00B641EA">
      <w:pPr>
        <w:spacing w:before="5"/>
        <w:ind w:left="100" w:right="1115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andidate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degree,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ay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2012.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ouble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ajor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International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elations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istory.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ourses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include: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Japan, 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reat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ers,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East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sia;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International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Finance;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acroecono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</w:t>
      </w:r>
      <w:r w:rsidRPr="00B8603A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Policy.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P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: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3.xx/4.0.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  <w:highlight w:val="yellow"/>
        </w:rPr>
        <w:t>H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onors</w:t>
      </w:r>
      <w:r w:rsidRPr="00B8603A">
        <w:rPr>
          <w:rFonts w:asciiTheme="minorHAnsi" w:hAnsiTheme="minorHAnsi" w:cstheme="minorHAnsi"/>
          <w:spacing w:val="-5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and</w:t>
      </w:r>
      <w:r w:rsidRPr="00B8603A">
        <w:rPr>
          <w:rFonts w:asciiTheme="minorHAnsi" w:hAnsiTheme="minorHAnsi" w:cstheme="minorHAnsi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  <w:highlight w:val="yellow"/>
        </w:rPr>
        <w:t>Aw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ards</w:t>
      </w:r>
      <w:r w:rsidRPr="00B8603A">
        <w:rPr>
          <w:rFonts w:asciiTheme="minorHAnsi" w:hAnsiTheme="minorHAnsi" w:cstheme="minorHAnsi"/>
          <w:sz w:val="22"/>
          <w:szCs w:val="22"/>
        </w:rPr>
        <w:t xml:space="preserve">: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hi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eta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8603A">
        <w:rPr>
          <w:rFonts w:asciiTheme="minorHAnsi" w:hAnsiTheme="minorHAnsi" w:cstheme="minorHAnsi"/>
          <w:sz w:val="22"/>
          <w:szCs w:val="22"/>
        </w:rPr>
        <w:t>appa;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8603A">
        <w:rPr>
          <w:rFonts w:asciiTheme="minorHAnsi" w:hAnsiTheme="minorHAnsi" w:cstheme="minorHAnsi"/>
          <w:sz w:val="22"/>
          <w:szCs w:val="22"/>
        </w:rPr>
        <w:t>irst-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B8603A">
        <w:rPr>
          <w:rFonts w:asciiTheme="minorHAnsi" w:hAnsiTheme="minorHAnsi" w:cstheme="minorHAnsi"/>
          <w:sz w:val="22"/>
          <w:szCs w:val="22"/>
        </w:rPr>
        <w:t>ear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cade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istinction;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ew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B8603A">
        <w:rPr>
          <w:rFonts w:asciiTheme="minorHAnsi" w:hAnsiTheme="minorHAnsi" w:cstheme="minorHAnsi"/>
          <w:sz w:val="22"/>
          <w:szCs w:val="22"/>
        </w:rPr>
        <w:t>ork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ity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overn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Scholars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Program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(2011).</w:t>
      </w:r>
    </w:p>
    <w:p w14:paraId="5FEBC4E4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2ED4C4C" w14:textId="77777777" w:rsidR="00A14B36" w:rsidRPr="00B8603A" w:rsidRDefault="00B641EA">
      <w:pPr>
        <w:spacing w:line="260" w:lineRule="exact"/>
        <w:ind w:left="3839" w:right="4739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Work Experience</w:t>
      </w:r>
    </w:p>
    <w:p w14:paraId="1494E7EA" w14:textId="77777777" w:rsidR="00A14B36" w:rsidRPr="00B8603A" w:rsidRDefault="00A14B36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2F91A97E" w14:textId="77777777" w:rsidR="00A14B36" w:rsidRPr="00B8603A" w:rsidRDefault="00B641EA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MA</w:t>
      </w:r>
      <w:r w:rsidRPr="00B8603A">
        <w:rPr>
          <w:rFonts w:asciiTheme="minorHAnsi" w:hAnsiTheme="minorHAnsi" w:cstheme="minorHAnsi"/>
          <w:b/>
          <w:sz w:val="22"/>
          <w:szCs w:val="22"/>
        </w:rPr>
        <w:t>Y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b/>
          <w:sz w:val="22"/>
          <w:szCs w:val="22"/>
        </w:rPr>
        <w:t>R’S</w:t>
      </w:r>
      <w:r w:rsidRPr="00B8603A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OFF</w:t>
      </w:r>
      <w:r w:rsidRPr="00B8603A">
        <w:rPr>
          <w:rFonts w:asciiTheme="minorHAnsi" w:hAnsiTheme="minorHAnsi" w:cstheme="minorHAnsi"/>
          <w:b/>
          <w:sz w:val="22"/>
          <w:szCs w:val="22"/>
        </w:rPr>
        <w:t>ICE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b/>
          <w:sz w:val="22"/>
          <w:szCs w:val="22"/>
        </w:rPr>
        <w:t>F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EME</w:t>
      </w:r>
      <w:r w:rsidRPr="00B8603A">
        <w:rPr>
          <w:rFonts w:asciiTheme="minorHAnsi" w:hAnsiTheme="minorHAnsi" w:cstheme="minorHAnsi"/>
          <w:b/>
          <w:sz w:val="22"/>
          <w:szCs w:val="22"/>
        </w:rPr>
        <w:t>R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GE</w:t>
      </w:r>
      <w:r w:rsidRPr="00B8603A">
        <w:rPr>
          <w:rFonts w:asciiTheme="minorHAnsi" w:hAnsiTheme="minorHAnsi" w:cstheme="minorHAnsi"/>
          <w:b/>
          <w:sz w:val="22"/>
          <w:szCs w:val="22"/>
        </w:rPr>
        <w:t>NCY</w:t>
      </w:r>
      <w:r w:rsidRPr="00B8603A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MA</w:t>
      </w:r>
      <w:r w:rsidRPr="00B8603A">
        <w:rPr>
          <w:rFonts w:asciiTheme="minorHAnsi" w:hAnsiTheme="minorHAnsi" w:cstheme="minorHAnsi"/>
          <w:b/>
          <w:sz w:val="22"/>
          <w:szCs w:val="22"/>
        </w:rPr>
        <w:t>NA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GE</w:t>
      </w:r>
      <w:r w:rsidRPr="00B8603A">
        <w:rPr>
          <w:rFonts w:asciiTheme="minorHAnsi" w:hAnsiTheme="minorHAnsi" w:cstheme="minorHAnsi"/>
          <w:b/>
          <w:spacing w:val="2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ENT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ew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B8603A">
        <w:rPr>
          <w:rFonts w:asciiTheme="minorHAnsi" w:hAnsiTheme="minorHAnsi" w:cstheme="minorHAnsi"/>
          <w:sz w:val="22"/>
          <w:szCs w:val="22"/>
        </w:rPr>
        <w:t>ork,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 xml:space="preserve">Y                                    </w:t>
      </w:r>
      <w:r w:rsidRPr="00B8603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>er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2011</w:t>
      </w:r>
    </w:p>
    <w:p w14:paraId="02200412" w14:textId="77777777" w:rsidR="00A14B36" w:rsidRPr="00B8603A" w:rsidRDefault="00B641EA">
      <w:pPr>
        <w:ind w:left="100" w:right="11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Assistant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ealth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ergency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anage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Planner</w:t>
      </w:r>
      <w:r w:rsidRPr="00B8603A">
        <w:rPr>
          <w:rFonts w:asciiTheme="minorHAnsi" w:hAnsiTheme="minorHAnsi" w:cstheme="minorHAnsi"/>
          <w:sz w:val="22"/>
          <w:szCs w:val="22"/>
        </w:rPr>
        <w:t>.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esearched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aterials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ayor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iuliani’s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planning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initi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tives 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ioterroris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ublic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ccess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efibrill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tion,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est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ile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603A">
        <w:rPr>
          <w:rFonts w:asciiTheme="minorHAnsi" w:hAnsiTheme="minorHAnsi" w:cstheme="minorHAnsi"/>
          <w:sz w:val="22"/>
          <w:szCs w:val="22"/>
        </w:rPr>
        <w:t>irus.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rovided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analysis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eekly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task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 xml:space="preserve">e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eetings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synthesized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aterials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further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review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discussion.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versaw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project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anaged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personnel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 citywide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inquiry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hotline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during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fou</w:t>
      </w:r>
      <w:r w:rsidRPr="00B8603A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-day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heat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ergency.</w:t>
      </w:r>
    </w:p>
    <w:p w14:paraId="2148C9FB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07978CF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MA</w:t>
      </w:r>
      <w:r w:rsidRPr="00B8603A">
        <w:rPr>
          <w:rFonts w:asciiTheme="minorHAnsi" w:hAnsiTheme="minorHAnsi" w:cstheme="minorHAnsi"/>
          <w:b/>
          <w:sz w:val="22"/>
          <w:szCs w:val="22"/>
        </w:rPr>
        <w:t>SSAC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b/>
          <w:sz w:val="22"/>
          <w:szCs w:val="22"/>
        </w:rPr>
        <w:t>US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ETT</w:t>
      </w:r>
      <w:r w:rsidRPr="00B8603A">
        <w:rPr>
          <w:rFonts w:asciiTheme="minorHAnsi" w:hAnsiTheme="minorHAnsi" w:cstheme="minorHAnsi"/>
          <w:b/>
          <w:sz w:val="22"/>
          <w:szCs w:val="22"/>
        </w:rPr>
        <w:t>S</w:t>
      </w:r>
      <w:r w:rsidRPr="00B8603A">
        <w:rPr>
          <w:rFonts w:asciiTheme="minorHAnsi" w:hAnsiTheme="minorHAnsi" w:cstheme="minorHAnsi"/>
          <w:b/>
          <w:spacing w:val="-1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OFF</w:t>
      </w:r>
      <w:r w:rsidRPr="00B8603A">
        <w:rPr>
          <w:rFonts w:asciiTheme="minorHAnsi" w:hAnsiTheme="minorHAnsi" w:cstheme="minorHAnsi"/>
          <w:b/>
          <w:sz w:val="22"/>
          <w:szCs w:val="22"/>
        </w:rPr>
        <w:t>ICE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b/>
          <w:sz w:val="22"/>
          <w:szCs w:val="22"/>
        </w:rPr>
        <w:t>F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TH</w:t>
      </w:r>
      <w:r w:rsidRPr="00B8603A">
        <w:rPr>
          <w:rFonts w:asciiTheme="minorHAnsi" w:hAnsiTheme="minorHAnsi" w:cstheme="minorHAnsi"/>
          <w:b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TTO</w:t>
      </w:r>
      <w:r w:rsidRPr="00B8603A">
        <w:rPr>
          <w:rFonts w:asciiTheme="minorHAnsi" w:hAnsiTheme="minorHAnsi" w:cstheme="minorHAnsi"/>
          <w:b/>
          <w:sz w:val="22"/>
          <w:szCs w:val="22"/>
        </w:rPr>
        <w:t>RN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z w:val="22"/>
          <w:szCs w:val="22"/>
        </w:rPr>
        <w:t>Y</w:t>
      </w:r>
      <w:r w:rsidRPr="00B8603A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GE</w:t>
      </w:r>
      <w:r w:rsidRPr="00B8603A">
        <w:rPr>
          <w:rFonts w:asciiTheme="minorHAnsi" w:hAnsiTheme="minorHAnsi" w:cstheme="minorHAnsi"/>
          <w:b/>
          <w:sz w:val="22"/>
          <w:szCs w:val="22"/>
        </w:rPr>
        <w:t>N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z w:val="22"/>
          <w:szCs w:val="22"/>
        </w:rPr>
        <w:t>RA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8603A">
        <w:rPr>
          <w:rFonts w:asciiTheme="minorHAnsi" w:hAnsiTheme="minorHAnsi" w:cstheme="minorHAnsi"/>
          <w:b/>
          <w:sz w:val="22"/>
          <w:szCs w:val="22"/>
        </w:rPr>
        <w:t>,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oston,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 xml:space="preserve">A                                </w:t>
      </w:r>
      <w:r w:rsidRPr="00B8603A">
        <w:rPr>
          <w:rFonts w:asciiTheme="minorHAnsi" w:hAnsiTheme="minorHAnsi" w:cstheme="minorHAnsi"/>
          <w:spacing w:val="3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Spring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2011</w:t>
      </w:r>
    </w:p>
    <w:p w14:paraId="4F1C406A" w14:textId="77777777" w:rsidR="00A14B36" w:rsidRPr="00B8603A" w:rsidRDefault="00B641EA">
      <w:pPr>
        <w:spacing w:before="3" w:line="220" w:lineRule="exact"/>
        <w:ind w:left="100" w:right="1709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onsu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er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plaint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ediato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.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Investigated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consu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er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plaints.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onducted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infor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al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ediation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bet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een consu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ers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businesses.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Identified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onitored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trends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unfair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deceptive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business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practices.</w:t>
      </w:r>
    </w:p>
    <w:p w14:paraId="09E00A97" w14:textId="77777777" w:rsidR="00A14B36" w:rsidRPr="00B8603A" w:rsidRDefault="00A14B36">
      <w:pPr>
        <w:spacing w:before="8" w:line="220" w:lineRule="exact"/>
        <w:rPr>
          <w:rFonts w:asciiTheme="minorHAnsi" w:hAnsiTheme="minorHAnsi" w:cstheme="minorHAnsi"/>
          <w:sz w:val="22"/>
          <w:szCs w:val="22"/>
        </w:rPr>
      </w:pPr>
    </w:p>
    <w:p w14:paraId="7302E6E5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CUNN</w:t>
      </w:r>
      <w:r w:rsidRPr="00B8603A">
        <w:rPr>
          <w:rFonts w:asciiTheme="minorHAnsi" w:hAnsiTheme="minorHAnsi" w:cstheme="minorHAnsi"/>
          <w:b/>
          <w:sz w:val="22"/>
          <w:szCs w:val="22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NGHA</w:t>
      </w:r>
      <w:r w:rsidRPr="00B8603A">
        <w:rPr>
          <w:rFonts w:asciiTheme="minorHAnsi" w:hAnsiTheme="minorHAnsi" w:cstheme="minorHAnsi"/>
          <w:b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COMMUN</w:t>
      </w:r>
      <w:r w:rsidRPr="00B8603A">
        <w:rPr>
          <w:rFonts w:asciiTheme="minorHAnsi" w:hAnsiTheme="minorHAnsi" w:cstheme="minorHAnsi"/>
          <w:b/>
          <w:sz w:val="22"/>
          <w:szCs w:val="22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CAT</w:t>
      </w:r>
      <w:r w:rsidRPr="00B8603A">
        <w:rPr>
          <w:rFonts w:asciiTheme="minorHAnsi" w:hAnsiTheme="minorHAnsi" w:cstheme="minorHAnsi"/>
          <w:b/>
          <w:sz w:val="22"/>
          <w:szCs w:val="22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ON</w:t>
      </w:r>
      <w:r w:rsidRPr="00B8603A">
        <w:rPr>
          <w:rFonts w:asciiTheme="minorHAnsi" w:hAnsiTheme="minorHAnsi" w:cstheme="minorHAnsi"/>
          <w:b/>
          <w:sz w:val="22"/>
          <w:szCs w:val="22"/>
        </w:rPr>
        <w:t>S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2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bridge,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 xml:space="preserve">A                                                                  </w:t>
      </w:r>
      <w:r w:rsidRPr="00B8603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>er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2010</w:t>
      </w:r>
    </w:p>
    <w:p w14:paraId="5160C731" w14:textId="77777777" w:rsidR="00A14B36" w:rsidRPr="00B8603A" w:rsidRDefault="00B641EA">
      <w:pPr>
        <w:spacing w:before="2" w:line="220" w:lineRule="exact"/>
        <w:ind w:left="100" w:right="1468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440" w:bottom="280" w:left="1340" w:header="720" w:footer="720" w:gutter="0"/>
          <w:cols w:space="720"/>
        </w:sectPr>
      </w:pPr>
      <w:r w:rsidRPr="00B8603A">
        <w:rPr>
          <w:rFonts w:asciiTheme="minorHAnsi" w:hAnsiTheme="minorHAnsi" w:cstheme="minorHAnsi"/>
          <w:sz w:val="22"/>
          <w:szCs w:val="22"/>
        </w:rPr>
        <w:pict w14:anchorId="49CF2DF2">
          <v:group id="_x0000_s1048" style="position:absolute;left:0;text-align:left;margin-left:377.65pt;margin-top:28.7pt;width:171.35pt;height:49.55pt;z-index:-251655680;mso-position-horizontal-relative:page" coordorigin="7553,574" coordsize="3427,991">
            <v:shape id="_x0000_s1050" style="position:absolute;left:7561;top:581;width:3412;height:976" coordorigin="7561,581" coordsize="3412,976" path="m7561,581r3411,l10972,1293r-1989,l8686,1557,8129,1293r-568,l7561,581xe" stroked="f">
              <v:path arrowok="t"/>
            </v:shape>
            <v:shape id="_x0000_s1049" style="position:absolute;left:7561;top:581;width:3412;height:976" coordorigin="7561,581" coordsize="3412,976" path="m7561,581r,416l7561,1174r,119l8129,1293r557,264l8983,1293r1989,l10972,1174r,-177l10972,581r-1989,l8129,581r-568,xe" filled="f" strokeweight=".78pt">
              <v:path arrowok="t"/>
            </v:shape>
            <w10:wrap anchorx="page"/>
          </v:group>
        </w:pict>
      </w:r>
      <w:r w:rsidRPr="00B8603A">
        <w:rPr>
          <w:rFonts w:asciiTheme="minorHAnsi" w:hAnsiTheme="minorHAnsi" w:cstheme="minorHAnsi"/>
          <w:sz w:val="22"/>
          <w:szCs w:val="22"/>
        </w:rPr>
        <w:t>Public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Relations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</w:t>
      </w:r>
      <w:r w:rsidRPr="00B8603A">
        <w:rPr>
          <w:rFonts w:asciiTheme="minorHAnsi" w:hAnsiTheme="minorHAnsi" w:cstheme="minorHAnsi"/>
          <w:sz w:val="22"/>
          <w:szCs w:val="22"/>
        </w:rPr>
        <w:t>.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ollaborated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team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junior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account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executives,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project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anager,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anaging director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Internet-based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biotechnology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fir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.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esearched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edia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contacts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press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place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hig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-profile industry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publications.</w:t>
      </w:r>
    </w:p>
    <w:p w14:paraId="08C68124" w14:textId="77777777" w:rsidR="00A14B36" w:rsidRPr="00B8603A" w:rsidRDefault="00A14B36">
      <w:pPr>
        <w:spacing w:before="12" w:line="260" w:lineRule="exact"/>
        <w:rPr>
          <w:rFonts w:asciiTheme="minorHAnsi" w:hAnsiTheme="minorHAnsi" w:cstheme="minorHAnsi"/>
          <w:sz w:val="22"/>
          <w:szCs w:val="22"/>
        </w:rPr>
      </w:pPr>
    </w:p>
    <w:p w14:paraId="4254E97E" w14:textId="77777777" w:rsidR="00A14B36" w:rsidRPr="00B8603A" w:rsidRDefault="00B641EA">
      <w:pPr>
        <w:spacing w:line="260" w:lineRule="exact"/>
        <w:ind w:left="3597" w:right="-56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Leadership Experience</w:t>
      </w:r>
    </w:p>
    <w:p w14:paraId="4E8E4F14" w14:textId="77777777" w:rsidR="00A14B36" w:rsidRPr="00B8603A" w:rsidRDefault="00B641EA">
      <w:pPr>
        <w:spacing w:line="180" w:lineRule="exact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8603A">
        <w:rPr>
          <w:rFonts w:asciiTheme="minorHAnsi" w:hAnsiTheme="minorHAnsi" w:cstheme="minorHAnsi"/>
          <w:sz w:val="22"/>
          <w:szCs w:val="22"/>
        </w:rPr>
        <w:t>uantify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your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experiences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henever</w:t>
      </w:r>
    </w:p>
    <w:p w14:paraId="447C96F8" w14:textId="77777777" w:rsidR="00A14B36" w:rsidRPr="00B8603A" w:rsidRDefault="00B641EA">
      <w:pPr>
        <w:spacing w:line="220" w:lineRule="exact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440" w:bottom="280" w:left="1340" w:header="720" w:footer="720" w:gutter="0"/>
          <w:cols w:num="2" w:space="720" w:equalWidth="0">
            <w:col w:w="5964" w:space="409"/>
            <w:col w:w="4087"/>
          </w:cols>
        </w:sectPr>
      </w:pPr>
      <w:r w:rsidRPr="00B8603A">
        <w:rPr>
          <w:rFonts w:asciiTheme="minorHAnsi" w:hAnsiTheme="minorHAnsi" w:cstheme="minorHAnsi"/>
          <w:sz w:val="22"/>
          <w:szCs w:val="22"/>
        </w:rPr>
        <w:t>possible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ake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them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ore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specific.</w:t>
      </w:r>
    </w:p>
    <w:p w14:paraId="7AB886BA" w14:textId="77777777" w:rsidR="00A14B36" w:rsidRPr="00B8603A" w:rsidRDefault="00B641EA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pict w14:anchorId="2C228584">
          <v:group id="_x0000_s1046" style="position:absolute;margin-left:351.05pt;margin-top:144.05pt;width:242.6pt;height:42.9pt;z-index:-251656704;mso-position-horizontal-relative:page;mso-position-vertical-relative:page" coordorigin="7021,2881" coordsize="4852,858">
            <v:shape id="_x0000_s1047" style="position:absolute;left:7021;top:2881;width:4852;height:858" coordorigin="7021,2881" coordsize="4852,858" path="m7021,2881r,415l7021,3473r,119l7829,3592r1406,147l9043,3592r2829,l11872,3473r,-177l11872,2881r-2829,l7829,2881r-808,xe" filled="f" strokeweight=".78pt">
              <v:path arrowok="t"/>
            </v:shape>
            <w10:wrap anchorx="page" anchory="page"/>
          </v:group>
        </w:pict>
      </w:r>
    </w:p>
    <w:p w14:paraId="14157739" w14:textId="77777777" w:rsidR="00A14B36" w:rsidRPr="00B8603A" w:rsidRDefault="00B641EA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LEARN</w:t>
      </w:r>
      <w:r w:rsidRPr="00B8603A">
        <w:rPr>
          <w:rFonts w:asciiTheme="minorHAnsi" w:hAnsiTheme="minorHAnsi" w:cstheme="minorHAnsi"/>
          <w:b/>
          <w:sz w:val="22"/>
          <w:szCs w:val="22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b/>
          <w:sz w:val="22"/>
          <w:szCs w:val="22"/>
        </w:rPr>
        <w:t>G</w:t>
      </w:r>
      <w:r w:rsidRPr="00B8603A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AN</w:t>
      </w:r>
      <w:r w:rsidRPr="00B8603A">
        <w:rPr>
          <w:rFonts w:asciiTheme="minorHAnsi" w:hAnsiTheme="minorHAnsi" w:cstheme="minorHAnsi"/>
          <w:b/>
          <w:sz w:val="22"/>
          <w:szCs w:val="22"/>
        </w:rPr>
        <w:t>D</w:t>
      </w:r>
      <w:r w:rsidRPr="00B8603A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TEACH</w:t>
      </w:r>
      <w:r w:rsidRPr="00B8603A">
        <w:rPr>
          <w:rFonts w:asciiTheme="minorHAnsi" w:hAnsiTheme="minorHAnsi" w:cstheme="minorHAnsi"/>
          <w:b/>
          <w:sz w:val="22"/>
          <w:szCs w:val="22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b/>
          <w:sz w:val="22"/>
          <w:szCs w:val="22"/>
        </w:rPr>
        <w:t>G</w:t>
      </w:r>
      <w:r w:rsidRPr="00B8603A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CENTER</w:t>
      </w:r>
      <w:r w:rsidRPr="00B8603A">
        <w:rPr>
          <w:rFonts w:asciiTheme="minorHAnsi" w:hAnsiTheme="minorHAnsi" w:cstheme="minorHAnsi"/>
          <w:b/>
          <w:sz w:val="22"/>
          <w:szCs w:val="22"/>
        </w:rPr>
        <w:t>,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ollege,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 xml:space="preserve">A                           </w:t>
      </w:r>
      <w:r w:rsidRPr="00B8603A">
        <w:rPr>
          <w:rFonts w:asciiTheme="minorHAnsi" w:hAnsiTheme="minorHAnsi" w:cstheme="minorHAnsi"/>
          <w:spacing w:val="4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Fall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2011-Present</w:t>
      </w:r>
    </w:p>
    <w:p w14:paraId="168B7DAE" w14:textId="77777777" w:rsidR="00A14B36" w:rsidRPr="00B8603A" w:rsidRDefault="00B641EA">
      <w:pPr>
        <w:spacing w:before="2" w:line="220" w:lineRule="exact"/>
        <w:ind w:left="100" w:right="1053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LTC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Student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Coordinator</w:t>
      </w:r>
      <w:r w:rsidRPr="00B8603A">
        <w:rPr>
          <w:rFonts w:asciiTheme="minorHAnsi" w:hAnsiTheme="minorHAnsi" w:cstheme="minorHAnsi"/>
          <w:sz w:val="22"/>
          <w:szCs w:val="22"/>
        </w:rPr>
        <w:t>.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  <w:highlight w:val="yellow"/>
        </w:rPr>
        <w:t>M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anage</w:t>
      </w:r>
      <w:r w:rsidRPr="00B8603A">
        <w:rPr>
          <w:rFonts w:asciiTheme="minorHAnsi" w:hAnsiTheme="minorHAnsi" w:cstheme="minorHAnsi"/>
          <w:spacing w:val="-6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ad</w:t>
      </w:r>
      <w:r w:rsidRPr="00B8603A">
        <w:rPr>
          <w:rFonts w:asciiTheme="minorHAnsi" w:hAnsiTheme="minorHAnsi" w:cstheme="minorHAnsi"/>
          <w:spacing w:val="1"/>
          <w:sz w:val="22"/>
          <w:szCs w:val="22"/>
          <w:highlight w:val="yellow"/>
        </w:rPr>
        <w:t>m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inistrative</w:t>
      </w:r>
      <w:r w:rsidRPr="00B8603A">
        <w:rPr>
          <w:rFonts w:asciiTheme="minorHAnsi" w:hAnsiTheme="minorHAnsi" w:cstheme="minorHAnsi"/>
          <w:spacing w:val="-11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issues</w:t>
      </w:r>
      <w:r w:rsidRPr="00B8603A">
        <w:rPr>
          <w:rFonts w:asciiTheme="minorHAnsi" w:hAnsiTheme="minorHAnsi" w:cstheme="minorHAnsi"/>
          <w:spacing w:val="-5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for</w:t>
      </w:r>
      <w:r w:rsidRPr="00B8603A">
        <w:rPr>
          <w:rFonts w:asciiTheme="minorHAnsi" w:hAnsiTheme="minorHAnsi" w:cstheme="minorHAnsi"/>
          <w:spacing w:val="-3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15</w:t>
      </w:r>
      <w:r w:rsidRPr="00B8603A">
        <w:rPr>
          <w:rFonts w:asciiTheme="minorHAnsi" w:hAnsiTheme="minorHAnsi" w:cstheme="minorHAnsi"/>
          <w:spacing w:val="-3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acade</w:t>
      </w:r>
      <w:r w:rsidRPr="00B8603A">
        <w:rPr>
          <w:rFonts w:asciiTheme="minorHAnsi" w:hAnsiTheme="minorHAnsi" w:cstheme="minorHAnsi"/>
          <w:spacing w:val="1"/>
          <w:sz w:val="22"/>
          <w:szCs w:val="22"/>
          <w:highlight w:val="yellow"/>
        </w:rPr>
        <w:t>m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ic</w:t>
      </w:r>
      <w:r w:rsidRPr="00B8603A">
        <w:rPr>
          <w:rFonts w:asciiTheme="minorHAnsi" w:hAnsiTheme="minorHAnsi" w:cstheme="minorHAnsi"/>
          <w:spacing w:val="-7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peer</w:t>
      </w:r>
      <w:r w:rsidRPr="00B8603A">
        <w:rPr>
          <w:rFonts w:asciiTheme="minorHAnsi" w:hAnsiTheme="minorHAnsi" w:cstheme="minorHAnsi"/>
          <w:spacing w:val="-2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tutors</w:t>
      </w:r>
      <w:r w:rsidRPr="00B8603A">
        <w:rPr>
          <w:rFonts w:asciiTheme="minorHAnsi" w:hAnsiTheme="minorHAnsi" w:cstheme="minorHAnsi"/>
          <w:spacing w:val="-5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250</w:t>
      </w:r>
      <w:r w:rsidRPr="00B8603A">
        <w:rPr>
          <w:rFonts w:asciiTheme="minorHAnsi" w:hAnsiTheme="minorHAnsi" w:cstheme="minorHAnsi"/>
          <w:spacing w:val="-3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subject</w:t>
      </w:r>
      <w:r w:rsidRPr="00B8603A">
        <w:rPr>
          <w:rFonts w:asciiTheme="minorHAnsi" w:hAnsiTheme="minorHAnsi" w:cstheme="minorHAnsi"/>
          <w:spacing w:val="-6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tutors.</w:t>
      </w:r>
      <w:r w:rsidRPr="00B8603A">
        <w:rPr>
          <w:rFonts w:asciiTheme="minorHAnsi" w:hAnsiTheme="minorHAnsi" w:cstheme="minorHAnsi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rganize fall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inter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training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sessions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all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tutor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progra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s.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Interview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students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cade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Peer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Tutor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(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PT) positions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spring.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oted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from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PT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position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(2010-2011).</w:t>
      </w:r>
    </w:p>
    <w:p w14:paraId="006149FE" w14:textId="77777777" w:rsidR="00A14B36" w:rsidRPr="00B8603A" w:rsidRDefault="00A14B36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2F603738" w14:textId="77777777" w:rsidR="00A14B36" w:rsidRPr="00B8603A" w:rsidRDefault="00B641EA">
      <w:pPr>
        <w:ind w:left="100" w:right="989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CO</w:t>
      </w:r>
      <w:r w:rsidRPr="00B8603A">
        <w:rPr>
          <w:rFonts w:asciiTheme="minorHAnsi" w:hAnsiTheme="minorHAnsi" w:cstheme="minorHAnsi"/>
          <w:b/>
          <w:sz w:val="22"/>
          <w:szCs w:val="22"/>
        </w:rPr>
        <w:t>LLE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b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CR</w:t>
      </w:r>
      <w:r w:rsidRPr="00B8603A">
        <w:rPr>
          <w:rFonts w:asciiTheme="minorHAnsi" w:hAnsiTheme="minorHAnsi" w:cstheme="minorHAnsi"/>
          <w:b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,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ollege,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                          </w:t>
      </w:r>
      <w:r w:rsidRPr="00B8603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Fall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2008-Present </w:t>
      </w:r>
      <w:r w:rsidRPr="00B8603A">
        <w:rPr>
          <w:rFonts w:asciiTheme="minorHAnsi" w:hAnsiTheme="minorHAnsi" w:cstheme="minorHAnsi"/>
          <w:sz w:val="22"/>
          <w:szCs w:val="22"/>
        </w:rPr>
        <w:t>Varsity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Rower/C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-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aptain.</w:t>
      </w:r>
      <w:r w:rsidRPr="00B8603A">
        <w:rPr>
          <w:rFonts w:asciiTheme="minorHAnsi" w:hAnsiTheme="minorHAnsi" w:cstheme="minorHAnsi"/>
          <w:spacing w:val="-1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Elected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co-captain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1</w:t>
      </w:r>
      <w:r w:rsidRPr="00B8603A">
        <w:rPr>
          <w:rFonts w:asciiTheme="minorHAnsi" w:hAnsiTheme="minorHAnsi" w:cstheme="minorHAnsi"/>
          <w:sz w:val="22"/>
          <w:szCs w:val="22"/>
        </w:rPr>
        <w:t>-2012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year.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ed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spring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2010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first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varsity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8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 represented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Colle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2010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C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ivision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III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Regional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Student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thlete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ership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Confere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ce. Selected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2009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WMA</w:t>
      </w:r>
      <w:r w:rsidRPr="00B8603A">
        <w:rPr>
          <w:rFonts w:asciiTheme="minorHAnsi" w:hAnsiTheme="minorHAnsi" w:cstheme="minorHAnsi"/>
          <w:sz w:val="22"/>
          <w:szCs w:val="22"/>
        </w:rPr>
        <w:t>C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ll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Conference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ovice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Team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ber.</w:t>
      </w:r>
    </w:p>
    <w:p w14:paraId="19331DB0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5906AF98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b/>
          <w:sz w:val="22"/>
          <w:szCs w:val="22"/>
        </w:rPr>
        <w:t>FFI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b/>
          <w:sz w:val="22"/>
          <w:szCs w:val="22"/>
        </w:rPr>
        <w:t>F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RE</w:t>
      </w:r>
      <w:r w:rsidRPr="00B8603A">
        <w:rPr>
          <w:rFonts w:asciiTheme="minorHAnsi" w:hAnsiTheme="minorHAnsi" w:cstheme="minorHAnsi"/>
          <w:b/>
          <w:sz w:val="22"/>
          <w:szCs w:val="22"/>
        </w:rPr>
        <w:t>SI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DENT</w:t>
      </w:r>
      <w:r w:rsidRPr="00B8603A">
        <w:rPr>
          <w:rFonts w:asciiTheme="minorHAnsi" w:hAnsiTheme="minorHAnsi" w:cstheme="minorHAnsi"/>
          <w:b/>
          <w:sz w:val="22"/>
          <w:szCs w:val="22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z w:val="22"/>
          <w:szCs w:val="22"/>
        </w:rPr>
        <w:t>L</w:t>
      </w:r>
      <w:r w:rsidRPr="00B8603A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8603A">
        <w:rPr>
          <w:rFonts w:asciiTheme="minorHAnsi" w:hAnsiTheme="minorHAnsi" w:cstheme="minorHAnsi"/>
          <w:b/>
          <w:sz w:val="22"/>
          <w:szCs w:val="22"/>
        </w:rPr>
        <w:t>IFE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ollege,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 xml:space="preserve">A                                                 </w:t>
      </w:r>
      <w:r w:rsidRPr="00B8603A">
        <w:rPr>
          <w:rFonts w:asciiTheme="minorHAnsi" w:hAnsiTheme="minorHAnsi" w:cstheme="minorHAnsi"/>
          <w:spacing w:val="4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2010-2011</w:t>
      </w:r>
    </w:p>
    <w:p w14:paraId="708B3F12" w14:textId="77777777" w:rsidR="00A14B36" w:rsidRPr="00B8603A" w:rsidRDefault="00B641EA">
      <w:pPr>
        <w:ind w:left="100" w:right="1388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ouse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President.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Executive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student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officer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150-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ber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residence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hall.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Presided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over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eekly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ouse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 xml:space="preserve">ouncil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eetings.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Provided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8603A">
        <w:rPr>
          <w:rFonts w:asciiTheme="minorHAnsi" w:hAnsiTheme="minorHAnsi" w:cstheme="minorHAnsi"/>
          <w:sz w:val="22"/>
          <w:szCs w:val="22"/>
        </w:rPr>
        <w:t>-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ide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leadership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through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eekly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active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participation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ouse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Presidents’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ouncil.</w:t>
      </w:r>
    </w:p>
    <w:p w14:paraId="28FF821D" w14:textId="77777777" w:rsidR="00A14B36" w:rsidRPr="00B8603A" w:rsidRDefault="00A14B36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6D2F4DA7" w14:textId="77777777" w:rsidR="00A14B36" w:rsidRPr="00B8603A" w:rsidRDefault="00B641EA">
      <w:pPr>
        <w:spacing w:line="260" w:lineRule="exact"/>
        <w:ind w:left="4462" w:right="5362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Skills</w:t>
      </w:r>
    </w:p>
    <w:p w14:paraId="4AC2E592" w14:textId="77777777" w:rsidR="00A14B36" w:rsidRPr="00B8603A" w:rsidRDefault="00A14B36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</w:p>
    <w:p w14:paraId="31EDED14" w14:textId="77777777" w:rsidR="00A14B36" w:rsidRPr="00B8603A" w:rsidRDefault="00B641EA">
      <w:pPr>
        <w:spacing w:before="33"/>
        <w:ind w:left="100" w:right="1538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lastRenderedPageBreak/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o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puter:</w:t>
      </w:r>
      <w:r w:rsidRPr="00B8603A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Proficient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icrosoft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ord,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Excel,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erPoint,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Internet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research;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strong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kno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ledge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of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acintosh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OS</w:t>
      </w:r>
      <w:r w:rsidRPr="00B8603A">
        <w:rPr>
          <w:rFonts w:asciiTheme="minorHAnsi" w:hAnsiTheme="minorHAnsi" w:cstheme="minorHAnsi"/>
          <w:sz w:val="22"/>
          <w:szCs w:val="22"/>
        </w:rPr>
        <w:t>.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iliar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acro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me</w:t>
      </w:r>
      <w:r w:rsidRPr="00B8603A">
        <w:rPr>
          <w:rFonts w:asciiTheme="minorHAnsi" w:hAnsiTheme="minorHAnsi" w:cstheme="minorHAnsi"/>
          <w:sz w:val="22"/>
          <w:szCs w:val="22"/>
        </w:rPr>
        <w:t>dia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Fire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orks,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acro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edia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rea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mw</w:t>
      </w:r>
      <w:r w:rsidRPr="00B8603A">
        <w:rPr>
          <w:rFonts w:asciiTheme="minorHAnsi" w:hAnsiTheme="minorHAnsi" w:cstheme="minorHAnsi"/>
          <w:sz w:val="22"/>
          <w:szCs w:val="22"/>
        </w:rPr>
        <w:t>eaver,</w:t>
      </w:r>
      <w:r w:rsidRPr="00B8603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dobe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Photoshop.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8603A">
        <w:rPr>
          <w:rFonts w:asciiTheme="minorHAnsi" w:hAnsiTheme="minorHAnsi" w:cstheme="minorHAnsi"/>
          <w:b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b/>
          <w:sz w:val="22"/>
          <w:szCs w:val="22"/>
        </w:rPr>
        <w:t>g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8603A">
        <w:rPr>
          <w:rFonts w:asciiTheme="minorHAnsi" w:hAnsiTheme="minorHAnsi" w:cstheme="minorHAnsi"/>
          <w:b/>
          <w:sz w:val="22"/>
          <w:szCs w:val="22"/>
        </w:rPr>
        <w:t>age:</w:t>
      </w:r>
      <w:r w:rsidRPr="00B8603A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Proficient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Spanish;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orking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kno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ledge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8603A">
        <w:rPr>
          <w:rFonts w:asciiTheme="minorHAnsi" w:hAnsiTheme="minorHAnsi" w:cstheme="minorHAnsi"/>
          <w:sz w:val="22"/>
          <w:szCs w:val="22"/>
        </w:rPr>
        <w:t>orean.</w:t>
      </w:r>
    </w:p>
    <w:p w14:paraId="0FACE658" w14:textId="77777777" w:rsidR="00A14B36" w:rsidRPr="00B8603A" w:rsidRDefault="00B641EA">
      <w:pPr>
        <w:spacing w:before="2" w:line="220" w:lineRule="exact"/>
        <w:ind w:left="100" w:right="1394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440" w:bottom="280" w:left="1340" w:header="720" w:footer="720" w:gutter="0"/>
          <w:cols w:space="720"/>
        </w:sectPr>
      </w:pPr>
      <w:r w:rsidRPr="00B8603A">
        <w:rPr>
          <w:rFonts w:asciiTheme="minorHAnsi" w:hAnsiTheme="minorHAnsi" w:cstheme="minorHAnsi"/>
          <w:b/>
          <w:sz w:val="22"/>
          <w:szCs w:val="22"/>
        </w:rPr>
        <w:t>Public</w:t>
      </w:r>
      <w:r w:rsidRPr="00B8603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Speaking</w:t>
      </w:r>
      <w:r w:rsidRPr="00B8603A">
        <w:rPr>
          <w:rFonts w:asciiTheme="minorHAnsi" w:hAnsiTheme="minorHAnsi" w:cstheme="minorHAnsi"/>
          <w:sz w:val="22"/>
          <w:szCs w:val="22"/>
        </w:rPr>
        <w:t>: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resented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at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ollege’s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annual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Tanner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onference,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college-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ide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venue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present about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B8603A">
        <w:rPr>
          <w:rFonts w:asciiTheme="minorHAnsi" w:hAnsiTheme="minorHAnsi" w:cstheme="minorHAnsi"/>
          <w:sz w:val="22"/>
          <w:szCs w:val="22"/>
        </w:rPr>
        <w:t>-ca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pus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learning,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fall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2011.</w:t>
      </w:r>
    </w:p>
    <w:p w14:paraId="770D7BC8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B52A23D" w14:textId="77777777" w:rsidR="00A14B36" w:rsidRPr="00B8603A" w:rsidRDefault="00A14B36">
      <w:pPr>
        <w:spacing w:line="220" w:lineRule="exact"/>
        <w:rPr>
          <w:rFonts w:asciiTheme="minorHAnsi" w:hAnsiTheme="minorHAnsi" w:cstheme="minorHAnsi"/>
          <w:sz w:val="22"/>
          <w:szCs w:val="22"/>
        </w:rPr>
      </w:pPr>
    </w:p>
    <w:p w14:paraId="0C26DE4C" w14:textId="77777777" w:rsidR="00A14B36" w:rsidRPr="00B8603A" w:rsidRDefault="00B641EA">
      <w:pPr>
        <w:spacing w:before="29"/>
        <w:ind w:left="3589" w:right="3690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KARE</w:t>
      </w:r>
      <w:r w:rsidRPr="00B8603A">
        <w:rPr>
          <w:rFonts w:asciiTheme="minorHAnsi" w:hAnsiTheme="minorHAnsi" w:cstheme="minorHAnsi"/>
          <w:b/>
          <w:sz w:val="22"/>
          <w:szCs w:val="22"/>
        </w:rPr>
        <w:t>N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J.</w:t>
      </w:r>
      <w:r w:rsidRPr="00B8603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SULL</w:t>
      </w:r>
      <w:r w:rsidRPr="00B8603A">
        <w:rPr>
          <w:rFonts w:asciiTheme="minorHAnsi" w:hAnsiTheme="minorHAnsi" w:cstheme="minorHAnsi"/>
          <w:b/>
          <w:w w:val="99"/>
          <w:sz w:val="22"/>
          <w:szCs w:val="22"/>
        </w:rPr>
        <w:t>I</w:t>
      </w:r>
      <w:r w:rsidRPr="00B8603A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VAN</w:t>
      </w:r>
    </w:p>
    <w:p w14:paraId="4A2ABECF" w14:textId="77777777" w:rsidR="00A14B36" w:rsidRPr="00B8603A" w:rsidRDefault="00B641EA">
      <w:pPr>
        <w:spacing w:line="240" w:lineRule="exact"/>
        <w:ind w:left="1035" w:right="1135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(617) 452-3452  ~  ksullivan3@wellesley.edu  ~  www.linkedin.com/pub/karen-sullivan</w:t>
      </w:r>
    </w:p>
    <w:p w14:paraId="64E6E3B0" w14:textId="77777777" w:rsidR="00A14B36" w:rsidRPr="00B8603A" w:rsidRDefault="00B641EA">
      <w:pPr>
        <w:spacing w:before="1"/>
        <w:ind w:left="2134" w:right="2234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21 Wellesley College Road, Unit </w:t>
      </w:r>
      <w:r w:rsidRPr="00B8603A">
        <w:rPr>
          <w:rFonts w:asciiTheme="minorHAnsi" w:hAnsiTheme="minorHAnsi" w:cstheme="minorHAnsi"/>
          <w:sz w:val="22"/>
          <w:szCs w:val="22"/>
        </w:rPr>
        <w:t>7000, Wellesley, MA 02481</w:t>
      </w:r>
    </w:p>
    <w:p w14:paraId="08B9C4A3" w14:textId="77777777" w:rsidR="00A14B36" w:rsidRPr="00B8603A" w:rsidRDefault="00B641EA">
      <w:pPr>
        <w:spacing w:line="240" w:lineRule="exact"/>
        <w:ind w:left="3070" w:right="3170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42 Wydown Blvd., Camden, ME 04110</w:t>
      </w:r>
    </w:p>
    <w:p w14:paraId="59B951B1" w14:textId="77777777" w:rsidR="00A14B36" w:rsidRPr="00B8603A" w:rsidRDefault="00A14B36">
      <w:pPr>
        <w:spacing w:before="13" w:line="240" w:lineRule="exact"/>
        <w:rPr>
          <w:rFonts w:asciiTheme="minorHAnsi" w:hAnsiTheme="minorHAnsi" w:cstheme="minorHAnsi"/>
          <w:sz w:val="22"/>
          <w:szCs w:val="22"/>
        </w:rPr>
      </w:pPr>
    </w:p>
    <w:p w14:paraId="357FE126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</w:rPr>
        <w:t>EDUCATION</w:t>
      </w:r>
    </w:p>
    <w:p w14:paraId="05ED2D39" w14:textId="77777777" w:rsidR="00A14B36" w:rsidRPr="00B8603A" w:rsidRDefault="00B641E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  <w:u w:color="000000"/>
        </w:rPr>
        <w:t>Wellesley College</w:t>
      </w:r>
      <w:r w:rsidRPr="00B8603A">
        <w:rPr>
          <w:rFonts w:asciiTheme="minorHAnsi" w:hAnsiTheme="minorHAnsi" w:cstheme="minorHAnsi"/>
          <w:sz w:val="22"/>
          <w:szCs w:val="22"/>
        </w:rPr>
        <w:t>, Wellesley, MA</w:t>
      </w:r>
    </w:p>
    <w:p w14:paraId="76ECA2F2" w14:textId="77777777" w:rsidR="00A14B36" w:rsidRPr="00B8603A" w:rsidRDefault="00B641EA">
      <w:pPr>
        <w:spacing w:line="240" w:lineRule="exact"/>
        <w:ind w:left="62" w:right="201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Candidate for BA in English with a minor in French, May 2012. GPA: 3.xx/4.00. </w:t>
      </w:r>
      <w:r w:rsidRPr="00B8603A">
        <w:rPr>
          <w:rFonts w:asciiTheme="minorHAnsi" w:hAnsiTheme="minorHAnsi" w:cstheme="minorHAnsi"/>
          <w:sz w:val="22"/>
          <w:szCs w:val="22"/>
        </w:rPr>
        <w:t xml:space="preserve">Honors and Awards: </w:t>
      </w:r>
      <w:r w:rsidRPr="00B8603A">
        <w:rPr>
          <w:rFonts w:asciiTheme="minorHAnsi" w:hAnsiTheme="minorHAnsi" w:cstheme="minorHAnsi"/>
          <w:sz w:val="22"/>
          <w:szCs w:val="22"/>
        </w:rPr>
        <w:t>Elected</w:t>
      </w:r>
    </w:p>
    <w:p w14:paraId="6F340370" w14:textId="77777777" w:rsidR="00A14B36" w:rsidRPr="00B8603A" w:rsidRDefault="00B641EA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Phi Beta Kappa junior year, nominated for Kathe</w:t>
      </w:r>
      <w:r w:rsidRPr="00B8603A">
        <w:rPr>
          <w:rFonts w:asciiTheme="minorHAnsi" w:hAnsiTheme="minorHAnsi" w:cstheme="minorHAnsi"/>
          <w:sz w:val="22"/>
          <w:szCs w:val="22"/>
        </w:rPr>
        <w:t>rine Malone Prize sophomore year, First-Year Academic</w:t>
      </w:r>
    </w:p>
    <w:p w14:paraId="3974E4B0" w14:textId="77777777" w:rsidR="00A14B36" w:rsidRPr="00B8603A" w:rsidRDefault="00B641EA">
      <w:pPr>
        <w:spacing w:line="160" w:lineRule="exact"/>
        <w:ind w:left="100"/>
        <w:rPr>
          <w:rFonts w:asciiTheme="minorHAnsi" w:hAnsiTheme="minorHAnsi" w:cstheme="minorHAnsi"/>
          <w:sz w:val="22"/>
          <w:szCs w:val="22"/>
        </w:rPr>
        <w:sectPr w:rsidR="00A14B36" w:rsidRPr="00B8603A">
          <w:pgSz w:w="12240" w:h="15840"/>
          <w:pgMar w:top="980" w:right="1240" w:bottom="280" w:left="1340" w:header="750" w:footer="0" w:gutter="0"/>
          <w:cols w:space="720"/>
        </w:sectPr>
      </w:pPr>
      <w:r w:rsidRPr="00B8603A">
        <w:rPr>
          <w:rFonts w:asciiTheme="minorHAnsi" w:hAnsiTheme="minorHAnsi" w:cstheme="minorHAnsi"/>
          <w:position w:val="-5"/>
          <w:sz w:val="22"/>
          <w:szCs w:val="22"/>
        </w:rPr>
        <w:t xml:space="preserve">Distinction. </w:t>
      </w:r>
      <w:r w:rsidRPr="00B8603A">
        <w:rPr>
          <w:rFonts w:asciiTheme="minorHAnsi" w:hAnsiTheme="minorHAnsi" w:cstheme="minorHAnsi"/>
          <w:position w:val="-5"/>
          <w:sz w:val="22"/>
          <w:szCs w:val="22"/>
        </w:rPr>
        <w:t xml:space="preserve">Study Abroad: </w:t>
      </w:r>
      <w:r w:rsidRPr="00B8603A">
        <w:rPr>
          <w:rFonts w:asciiTheme="minorHAnsi" w:hAnsiTheme="minorHAnsi" w:cstheme="minorHAnsi"/>
          <w:position w:val="-5"/>
          <w:sz w:val="22"/>
          <w:szCs w:val="22"/>
        </w:rPr>
        <w:t>Wintersession in Paris, January 2011.</w:t>
      </w:r>
    </w:p>
    <w:p w14:paraId="5475F74C" w14:textId="77777777" w:rsidR="00A14B36" w:rsidRPr="00B8603A" w:rsidRDefault="00A14B36">
      <w:pPr>
        <w:spacing w:before="5" w:line="100" w:lineRule="exact"/>
        <w:rPr>
          <w:rFonts w:asciiTheme="minorHAnsi" w:hAnsiTheme="minorHAnsi" w:cstheme="minorHAnsi"/>
          <w:sz w:val="22"/>
          <w:szCs w:val="22"/>
        </w:rPr>
      </w:pPr>
    </w:p>
    <w:p w14:paraId="4C9D03C3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EA631EC" w14:textId="77777777" w:rsidR="00A14B36" w:rsidRPr="00B8603A" w:rsidRDefault="00B641EA">
      <w:pPr>
        <w:spacing w:line="220" w:lineRule="exact"/>
        <w:ind w:left="100" w:right="-51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position w:val="-1"/>
          <w:sz w:val="22"/>
          <w:szCs w:val="22"/>
          <w:highlight w:val="yellow"/>
        </w:rPr>
        <w:t>EDITORIAL EXPERIENCE</w:t>
      </w:r>
    </w:p>
    <w:p w14:paraId="08D5FBA9" w14:textId="77777777" w:rsidR="00A14B36" w:rsidRPr="00B8603A" w:rsidRDefault="00B641EA">
      <w:pPr>
        <w:spacing w:line="180" w:lineRule="exact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  <w:r w:rsidRPr="00B8603A">
        <w:rPr>
          <w:rFonts w:asciiTheme="minorHAnsi" w:hAnsiTheme="minorHAnsi" w:cstheme="minorHAnsi"/>
          <w:sz w:val="22"/>
          <w:szCs w:val="22"/>
        </w:rPr>
        <w:t>You can highlight your experience in a particular</w:t>
      </w:r>
    </w:p>
    <w:p w14:paraId="14243C78" w14:textId="77777777" w:rsidR="00A14B36" w:rsidRPr="00B8603A" w:rsidRDefault="00B641EA">
      <w:pPr>
        <w:spacing w:line="180" w:lineRule="exact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1240" w:bottom="280" w:left="1340" w:header="720" w:footer="720" w:gutter="0"/>
          <w:cols w:num="2" w:space="720" w:equalWidth="0">
            <w:col w:w="2732" w:space="3280"/>
            <w:col w:w="3648"/>
          </w:cols>
        </w:sectPr>
      </w:pPr>
      <w:r w:rsidRPr="00B8603A">
        <w:rPr>
          <w:rFonts w:asciiTheme="minorHAnsi" w:hAnsiTheme="minorHAnsi" w:cstheme="minorHAnsi"/>
          <w:sz w:val="22"/>
          <w:szCs w:val="22"/>
        </w:rPr>
        <w:t xml:space="preserve">field by creating a </w:t>
      </w:r>
      <w:r w:rsidRPr="00B8603A">
        <w:rPr>
          <w:rFonts w:asciiTheme="minorHAnsi" w:hAnsiTheme="minorHAnsi" w:cstheme="minorHAnsi"/>
          <w:sz w:val="22"/>
          <w:szCs w:val="22"/>
        </w:rPr>
        <w:t>specific category for it.</w:t>
      </w:r>
    </w:p>
    <w:p w14:paraId="4D30724D" w14:textId="77777777" w:rsidR="00A14B36" w:rsidRPr="00B8603A" w:rsidRDefault="00B641EA">
      <w:pPr>
        <w:spacing w:before="7" w:line="240" w:lineRule="exact"/>
        <w:ind w:left="100" w:right="206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pict w14:anchorId="4368E24F">
          <v:group id="_x0000_s1043" style="position:absolute;left:0;text-align:left;margin-left:281.95pt;margin-top:189.05pt;width:285.05pt;height:26.95pt;z-index:-251654656;mso-position-horizontal-relative:page;mso-position-vertical-relative:page" coordorigin="5639,3781" coordsize="5701,539">
            <v:shape id="_x0000_s1045" style="position:absolute;left:5647;top:3789;width:5686;height:523" coordorigin="5647,3789" coordsize="5686,523" path="m7889,4312r-688,l7201,4226r-1554,14l7201,4094r,-305l11332,3789r,523l7889,4312xe" stroked="f">
              <v:path arrowok="t"/>
            </v:shape>
            <v:shape id="_x0000_s1044" style="position:absolute;left:5647;top:3789;width:5686;height:523" coordorigin="5647,3789" coordsize="5686,523" path="m7201,3789r,305l5647,4240r1554,-14l7201,4312r688,l8923,4312r2409,l11332,4226r,-132l11332,3789r-2409,l7889,3789r-688,xe" filled="f" strokeweight=".78pt">
              <v:path arrowok="t"/>
            </v:shape>
            <w10:wrap anchorx="page" anchory="page"/>
          </v:group>
        </w:pic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Wellesley College Writing Department</w:t>
      </w:r>
      <w:r w:rsidRPr="00B8603A">
        <w:rPr>
          <w:rFonts w:asciiTheme="minorHAnsi" w:hAnsiTheme="minorHAnsi" w:cstheme="minorHAnsi"/>
          <w:sz w:val="22"/>
          <w:szCs w:val="22"/>
        </w:rPr>
        <w:t xml:space="preserve">, Wellesley, MA                                                          </w:t>
      </w:r>
      <w:r w:rsidRPr="00B8603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Fall 2011-Present </w:t>
      </w:r>
      <w:r w:rsidRPr="00B8603A">
        <w:rPr>
          <w:rFonts w:asciiTheme="minorHAnsi" w:hAnsiTheme="minorHAnsi" w:cstheme="minorHAnsi"/>
          <w:sz w:val="22"/>
          <w:szCs w:val="22"/>
        </w:rPr>
        <w:t xml:space="preserve">Writing Tutor. </w:t>
      </w:r>
      <w:r w:rsidRPr="00B8603A">
        <w:rPr>
          <w:rFonts w:asciiTheme="minorHAnsi" w:hAnsiTheme="minorHAnsi" w:cstheme="minorHAnsi"/>
          <w:sz w:val="22"/>
          <w:szCs w:val="22"/>
        </w:rPr>
        <w:t>Create assignments, evaluate, and comment on student writing. Meet with students onc</w:t>
      </w:r>
      <w:r w:rsidRPr="00B8603A">
        <w:rPr>
          <w:rFonts w:asciiTheme="minorHAnsi" w:hAnsiTheme="minorHAnsi" w:cstheme="minorHAnsi"/>
          <w:sz w:val="22"/>
          <w:szCs w:val="22"/>
        </w:rPr>
        <w:t>e per week to review and edit writing. Attend workshops to strengthen teaching techniques.</w:t>
      </w:r>
    </w:p>
    <w:p w14:paraId="569DE257" w14:textId="77777777" w:rsidR="00A14B36" w:rsidRPr="00B8603A" w:rsidRDefault="00A14B36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020112CE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  <w:u w:color="000000"/>
        </w:rPr>
        <w:t>Counterpoint</w:t>
      </w:r>
      <w:r w:rsidRPr="00B8603A">
        <w:rPr>
          <w:rFonts w:asciiTheme="minorHAnsi" w:hAnsiTheme="minorHAnsi" w:cstheme="minorHAnsi"/>
          <w:sz w:val="22"/>
          <w:szCs w:val="22"/>
        </w:rPr>
        <w:t>, Wellesley, MA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</w:t>
      </w:r>
      <w:r w:rsidRPr="00B8603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Fall 2008-Present</w:t>
      </w:r>
    </w:p>
    <w:p w14:paraId="7E3B0B39" w14:textId="77777777" w:rsidR="00A14B36" w:rsidRPr="00B8603A" w:rsidRDefault="00B641EA">
      <w:pPr>
        <w:spacing w:before="3" w:line="240" w:lineRule="exact"/>
        <w:ind w:left="100" w:right="612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Contributor and Editor. </w:t>
      </w:r>
      <w:r w:rsidRPr="00B8603A">
        <w:rPr>
          <w:rFonts w:asciiTheme="minorHAnsi" w:hAnsiTheme="minorHAnsi" w:cstheme="minorHAnsi"/>
          <w:sz w:val="22"/>
          <w:szCs w:val="22"/>
        </w:rPr>
        <w:t>Author of five published articles for Wellesley/MIT magazine. Brainstorm article ideas and evaluate submissions w</w:t>
      </w:r>
      <w:r w:rsidRPr="00B8603A">
        <w:rPr>
          <w:rFonts w:asciiTheme="minorHAnsi" w:hAnsiTheme="minorHAnsi" w:cstheme="minorHAnsi"/>
          <w:sz w:val="22"/>
          <w:szCs w:val="22"/>
        </w:rPr>
        <w:t>ith other editors. Work with authors to prepare pieces for publication.</w:t>
      </w:r>
    </w:p>
    <w:p w14:paraId="3A2A9839" w14:textId="77777777" w:rsidR="00A14B36" w:rsidRPr="00B8603A" w:rsidRDefault="00A14B36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0F1E9FB2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  <w:u w:color="000000"/>
        </w:rPr>
        <w:t>Marlowe &amp; Co., Avalon Publishing Group</w:t>
      </w:r>
      <w:r w:rsidRPr="00B8603A">
        <w:rPr>
          <w:rFonts w:asciiTheme="minorHAnsi" w:hAnsiTheme="minorHAnsi" w:cstheme="minorHAnsi"/>
          <w:sz w:val="22"/>
          <w:szCs w:val="22"/>
        </w:rPr>
        <w:t xml:space="preserve">, New York, NY                                                          </w:t>
      </w:r>
      <w:r w:rsidRPr="00B8603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Summer 2011</w:t>
      </w:r>
    </w:p>
    <w:p w14:paraId="24E1331A" w14:textId="77777777" w:rsidR="00A14B36" w:rsidRPr="00B8603A" w:rsidRDefault="00B641EA">
      <w:pPr>
        <w:spacing w:before="3" w:line="240" w:lineRule="exact"/>
        <w:ind w:left="100" w:right="49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Editorial Intern. </w:t>
      </w:r>
      <w:r w:rsidRPr="00B8603A">
        <w:rPr>
          <w:rFonts w:asciiTheme="minorHAnsi" w:hAnsiTheme="minorHAnsi" w:cstheme="minorHAnsi"/>
          <w:sz w:val="22"/>
          <w:szCs w:val="22"/>
        </w:rPr>
        <w:t>Checked facts for publications. Worked clo</w:t>
      </w:r>
      <w:r w:rsidRPr="00B8603A">
        <w:rPr>
          <w:rFonts w:asciiTheme="minorHAnsi" w:hAnsiTheme="minorHAnsi" w:cstheme="minorHAnsi"/>
          <w:sz w:val="22"/>
          <w:szCs w:val="22"/>
        </w:rPr>
        <w:t>sely with editor-in-chief and editorial assistant. Wrote back-panel copy, catalogue copy, tip sheets, and publicity releases; copy edited and slugged manuscripts. Maintained correspondence with authors. Organized travel arrangements for conferences.</w:t>
      </w:r>
    </w:p>
    <w:p w14:paraId="6E723233" w14:textId="77777777" w:rsidR="00A14B36" w:rsidRPr="00B8603A" w:rsidRDefault="00A14B36">
      <w:pPr>
        <w:spacing w:before="19" w:line="220" w:lineRule="exact"/>
        <w:rPr>
          <w:rFonts w:asciiTheme="minorHAnsi" w:hAnsiTheme="minorHAnsi" w:cstheme="minorHAnsi"/>
          <w:sz w:val="22"/>
          <w:szCs w:val="22"/>
        </w:rPr>
      </w:pPr>
    </w:p>
    <w:p w14:paraId="2DFCD2DA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  <w:u w:color="000000"/>
        </w:rPr>
        <w:t>The A</w:t>
      </w:r>
      <w:r w:rsidRPr="00B8603A">
        <w:rPr>
          <w:rFonts w:asciiTheme="minorHAnsi" w:hAnsiTheme="minorHAnsi" w:cstheme="minorHAnsi"/>
          <w:sz w:val="22"/>
          <w:szCs w:val="22"/>
          <w:u w:color="000000"/>
        </w:rPr>
        <w:t>tlantic Monthly</w:t>
      </w:r>
      <w:r w:rsidRPr="00B8603A">
        <w:rPr>
          <w:rFonts w:asciiTheme="minorHAnsi" w:hAnsiTheme="minorHAnsi" w:cstheme="minorHAnsi"/>
          <w:sz w:val="22"/>
          <w:szCs w:val="22"/>
        </w:rPr>
        <w:t xml:space="preserve">, Boston, MA                                                                                      </w:t>
      </w:r>
      <w:r w:rsidRPr="00B8603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Summers 2009, 2010</w:t>
      </w:r>
    </w:p>
    <w:p w14:paraId="5731C6A4" w14:textId="77777777" w:rsidR="00A14B36" w:rsidRPr="00B8603A" w:rsidRDefault="00B641EA">
      <w:pPr>
        <w:spacing w:before="2" w:line="240" w:lineRule="exact"/>
        <w:ind w:left="100" w:right="1079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Assistant to Fiction Editor (2010). </w:t>
      </w:r>
      <w:r w:rsidRPr="00B8603A">
        <w:rPr>
          <w:rFonts w:asciiTheme="minorHAnsi" w:hAnsiTheme="minorHAnsi" w:cstheme="minorHAnsi"/>
          <w:sz w:val="22"/>
          <w:szCs w:val="22"/>
        </w:rPr>
        <w:t xml:space="preserve">Read and evaluated all submissions to The Atlantic Unbound, the magazine’s web-fiction </w:t>
      </w:r>
      <w:r w:rsidRPr="00B8603A">
        <w:rPr>
          <w:rFonts w:asciiTheme="minorHAnsi" w:hAnsiTheme="minorHAnsi" w:cstheme="minorHAnsi"/>
          <w:sz w:val="22"/>
          <w:szCs w:val="22"/>
        </w:rPr>
        <w:t>site. Collaborated with web-fiction editor on reader generation. Maintained correspondence with authors.</w:t>
      </w:r>
    </w:p>
    <w:p w14:paraId="2B9E6C6D" w14:textId="77777777" w:rsidR="00A14B36" w:rsidRPr="00B8603A" w:rsidRDefault="00B641E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Research Intern (2009). </w:t>
      </w:r>
      <w:r w:rsidRPr="00B8603A">
        <w:rPr>
          <w:rFonts w:asciiTheme="minorHAnsi" w:hAnsiTheme="minorHAnsi" w:cstheme="minorHAnsi"/>
          <w:sz w:val="22"/>
          <w:szCs w:val="22"/>
        </w:rPr>
        <w:t>Worked in magazine’s online division researching back issues to feature as</w:t>
      </w:r>
    </w:p>
    <w:p w14:paraId="77B26C2F" w14:textId="77777777" w:rsidR="00A14B36" w:rsidRPr="00B8603A" w:rsidRDefault="00B641E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“Flashbacks” related to current events. Responded to</w:t>
      </w:r>
      <w:r w:rsidRPr="00B8603A">
        <w:rPr>
          <w:rFonts w:asciiTheme="minorHAnsi" w:hAnsiTheme="minorHAnsi" w:cstheme="minorHAnsi"/>
          <w:sz w:val="22"/>
          <w:szCs w:val="22"/>
        </w:rPr>
        <w:t xml:space="preserve"> customer questions about web site.</w:t>
      </w:r>
    </w:p>
    <w:p w14:paraId="12ED3812" w14:textId="77777777" w:rsidR="00A14B36" w:rsidRPr="00B8603A" w:rsidRDefault="00A14B36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318CBAB8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</w:rPr>
        <w:t>ADDITIONAL EXPERIENCE</w:t>
      </w:r>
    </w:p>
    <w:p w14:paraId="7EE3F6D0" w14:textId="77777777" w:rsidR="00A14B36" w:rsidRPr="00B8603A" w:rsidRDefault="00B641E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  <w:u w:color="000000"/>
        </w:rPr>
        <w:t>Wellesley College Computer Science Department</w:t>
      </w:r>
      <w:r w:rsidRPr="00B8603A">
        <w:rPr>
          <w:rFonts w:asciiTheme="minorHAnsi" w:hAnsiTheme="minorHAnsi" w:cstheme="minorHAnsi"/>
          <w:sz w:val="22"/>
          <w:szCs w:val="22"/>
        </w:rPr>
        <w:t xml:space="preserve">, Wellesley, MA                                         </w:t>
      </w:r>
      <w:r w:rsidRPr="00B8603A">
        <w:rPr>
          <w:rFonts w:asciiTheme="minorHAnsi" w:hAnsiTheme="minorHAnsi" w:cstheme="minorHAnsi"/>
          <w:spacing w:val="5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Fall 2008-Present</w:t>
      </w:r>
    </w:p>
    <w:p w14:paraId="0A807ED4" w14:textId="77777777" w:rsidR="00A14B36" w:rsidRPr="00B8603A" w:rsidRDefault="00B641EA">
      <w:pPr>
        <w:spacing w:before="3" w:line="240" w:lineRule="exact"/>
        <w:ind w:left="100" w:right="281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Computer Science Tutor. </w:t>
      </w:r>
      <w:r w:rsidRPr="00B8603A">
        <w:rPr>
          <w:rFonts w:asciiTheme="minorHAnsi" w:hAnsiTheme="minorHAnsi" w:cstheme="minorHAnsi"/>
          <w:sz w:val="22"/>
          <w:szCs w:val="22"/>
        </w:rPr>
        <w:t xml:space="preserve">Tutor a website design course with a focus on </w:t>
      </w:r>
      <w:r w:rsidRPr="00B8603A">
        <w:rPr>
          <w:rFonts w:asciiTheme="minorHAnsi" w:hAnsiTheme="minorHAnsi" w:cstheme="minorHAnsi"/>
          <w:sz w:val="22"/>
          <w:szCs w:val="22"/>
        </w:rPr>
        <w:t>web-based research, HTML, and Java script programming.</w:t>
      </w:r>
    </w:p>
    <w:p w14:paraId="7E8E48D4" w14:textId="77777777" w:rsidR="00A14B36" w:rsidRPr="00B8603A" w:rsidRDefault="00A14B36">
      <w:pPr>
        <w:spacing w:before="18" w:line="220" w:lineRule="exact"/>
        <w:rPr>
          <w:rFonts w:asciiTheme="minorHAnsi" w:hAnsiTheme="minorHAnsi" w:cstheme="minorHAnsi"/>
          <w:sz w:val="22"/>
          <w:szCs w:val="22"/>
        </w:rPr>
      </w:pPr>
    </w:p>
    <w:p w14:paraId="338CE799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  <w:u w:color="000000"/>
        </w:rPr>
        <w:t>Girls’ LEAP Self-Defense Inc.</w:t>
      </w:r>
      <w:r w:rsidRPr="00B8603A">
        <w:rPr>
          <w:rFonts w:asciiTheme="minorHAnsi" w:hAnsiTheme="minorHAnsi" w:cstheme="minorHAnsi"/>
          <w:sz w:val="22"/>
          <w:szCs w:val="22"/>
        </w:rPr>
        <w:t xml:space="preserve">, Wellesley and Boston, MA                                                                </w:t>
      </w:r>
      <w:r w:rsidRPr="00B8603A">
        <w:rPr>
          <w:rFonts w:asciiTheme="minorHAnsi" w:hAnsiTheme="minorHAnsi" w:cstheme="minorHAnsi"/>
          <w:spacing w:val="5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2008-2010</w:t>
      </w:r>
    </w:p>
    <w:p w14:paraId="3F9DB8B7" w14:textId="77777777" w:rsidR="00A14B36" w:rsidRPr="00B8603A" w:rsidRDefault="00B641EA">
      <w:pPr>
        <w:spacing w:before="3" w:line="240" w:lineRule="exact"/>
        <w:ind w:left="100" w:right="7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Student Coordinator (2009-2010)</w:t>
      </w:r>
      <w:r w:rsidRPr="00B8603A">
        <w:rPr>
          <w:rFonts w:asciiTheme="minorHAnsi" w:hAnsiTheme="minorHAnsi" w:cstheme="minorHAnsi"/>
          <w:sz w:val="22"/>
          <w:szCs w:val="22"/>
        </w:rPr>
        <w:t>. Researched grant opportunities. Coord</w:t>
      </w:r>
      <w:r w:rsidRPr="00B8603A">
        <w:rPr>
          <w:rFonts w:asciiTheme="minorHAnsi" w:hAnsiTheme="minorHAnsi" w:cstheme="minorHAnsi"/>
          <w:sz w:val="22"/>
          <w:szCs w:val="22"/>
        </w:rPr>
        <w:t xml:space="preserve">inated programs with executive director. Managed and provided training for student volunteers. Member of the board of directors. </w:t>
      </w:r>
      <w:r w:rsidRPr="00B8603A">
        <w:rPr>
          <w:rFonts w:asciiTheme="minorHAnsi" w:hAnsiTheme="minorHAnsi" w:cstheme="minorHAnsi"/>
          <w:sz w:val="22"/>
          <w:szCs w:val="22"/>
        </w:rPr>
        <w:t xml:space="preserve">Teaching Assistant (2008-2010). </w:t>
      </w:r>
      <w:r w:rsidRPr="00B8603A">
        <w:rPr>
          <w:rFonts w:asciiTheme="minorHAnsi" w:hAnsiTheme="minorHAnsi" w:cstheme="minorHAnsi"/>
          <w:sz w:val="22"/>
          <w:szCs w:val="22"/>
        </w:rPr>
        <w:t xml:space="preserve">Served as physical and reflective skills teaching assistant for weekly programs run in greater </w:t>
      </w:r>
      <w:r w:rsidRPr="00B8603A">
        <w:rPr>
          <w:rFonts w:asciiTheme="minorHAnsi" w:hAnsiTheme="minorHAnsi" w:cstheme="minorHAnsi"/>
          <w:sz w:val="22"/>
          <w:szCs w:val="22"/>
        </w:rPr>
        <w:t>Boston area.</w:t>
      </w:r>
    </w:p>
    <w:p w14:paraId="20C4200C" w14:textId="77777777" w:rsidR="00A14B36" w:rsidRPr="00B8603A" w:rsidRDefault="00B641E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 xml:space="preserve">Web Mistress (2008-2010). </w:t>
      </w:r>
      <w:r w:rsidRPr="00B8603A">
        <w:rPr>
          <w:rFonts w:asciiTheme="minorHAnsi" w:hAnsiTheme="minorHAnsi" w:cstheme="minorHAnsi"/>
          <w:sz w:val="22"/>
          <w:szCs w:val="22"/>
        </w:rPr>
        <w:t>Updated website with current information.</w:t>
      </w:r>
    </w:p>
    <w:p w14:paraId="1F0E1E7D" w14:textId="77777777" w:rsidR="00A14B36" w:rsidRPr="00B8603A" w:rsidRDefault="00A14B36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7BB468BD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</w:rPr>
        <w:t>ACTIVITIES</w:t>
      </w:r>
    </w:p>
    <w:p w14:paraId="532317DD" w14:textId="77777777" w:rsidR="00A14B36" w:rsidRPr="00B8603A" w:rsidRDefault="00B641EA">
      <w:pPr>
        <w:spacing w:before="2" w:line="240" w:lineRule="exact"/>
        <w:ind w:left="100" w:right="2491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Wintersession Habitat for Humanity Service Project in New Orleans, January 2010. House Council secretary and floor representative, 2008-2010.</w:t>
      </w:r>
    </w:p>
    <w:p w14:paraId="04576735" w14:textId="77777777" w:rsidR="00A14B36" w:rsidRPr="00B8603A" w:rsidRDefault="00B641E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Admissions representa</w:t>
      </w:r>
      <w:r w:rsidRPr="00B8603A">
        <w:rPr>
          <w:rFonts w:asciiTheme="minorHAnsi" w:hAnsiTheme="minorHAnsi" w:cstheme="minorHAnsi"/>
          <w:sz w:val="22"/>
          <w:szCs w:val="22"/>
        </w:rPr>
        <w:t>tive, 2008-2009.</w:t>
      </w:r>
    </w:p>
    <w:p w14:paraId="281F21A4" w14:textId="77777777" w:rsidR="00A14B36" w:rsidRPr="00B8603A" w:rsidRDefault="00A14B36">
      <w:pPr>
        <w:spacing w:before="1" w:line="240" w:lineRule="exact"/>
        <w:rPr>
          <w:rFonts w:asciiTheme="minorHAnsi" w:hAnsiTheme="minorHAnsi" w:cstheme="minorHAnsi"/>
          <w:sz w:val="22"/>
          <w:szCs w:val="22"/>
        </w:rPr>
      </w:pPr>
    </w:p>
    <w:p w14:paraId="4D5A4BB2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</w:rPr>
        <w:t>SKILLS</w:t>
      </w:r>
    </w:p>
    <w:p w14:paraId="1C16D192" w14:textId="77777777" w:rsidR="00A14B36" w:rsidRPr="00B8603A" w:rsidRDefault="00B641E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Language: Proficient in French.</w:t>
      </w:r>
    </w:p>
    <w:p w14:paraId="327282B7" w14:textId="77777777" w:rsidR="00A14B36" w:rsidRPr="00B8603A" w:rsidRDefault="00B641EA">
      <w:pPr>
        <w:spacing w:before="1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lastRenderedPageBreak/>
        <w:t>Computer: Microsoft Word, Excel, and PowerPoint, Java Script, Dreamweaver, HTML, Adobe PhotoShop and</w:t>
      </w:r>
    </w:p>
    <w:p w14:paraId="6E0D748E" w14:textId="77777777" w:rsidR="00A14B36" w:rsidRPr="00B8603A" w:rsidRDefault="00B641EA">
      <w:pPr>
        <w:spacing w:line="240" w:lineRule="exact"/>
        <w:ind w:left="100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1240" w:bottom="280" w:left="1340" w:header="720" w:footer="720" w:gutter="0"/>
          <w:cols w:space="720"/>
        </w:sectPr>
      </w:pPr>
      <w:r w:rsidRPr="00B8603A">
        <w:rPr>
          <w:rFonts w:asciiTheme="minorHAnsi" w:hAnsiTheme="minorHAnsi" w:cstheme="minorHAnsi"/>
          <w:sz w:val="22"/>
          <w:szCs w:val="22"/>
        </w:rPr>
        <w:t>InDesign, Fireworks, Graphic Converter, and website design.</w:t>
      </w:r>
    </w:p>
    <w:p w14:paraId="153D4FC5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29E67F" w14:textId="77777777" w:rsidR="00A14B36" w:rsidRPr="00B8603A" w:rsidRDefault="00A14B36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1E7C7D3E" w14:textId="77777777" w:rsidR="00A14B36" w:rsidRPr="00B8603A" w:rsidRDefault="00B641EA">
      <w:pPr>
        <w:spacing w:before="18"/>
        <w:ind w:left="3372" w:right="3373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atherine</w:t>
      </w:r>
      <w:r w:rsidRPr="00B8603A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w w:val="99"/>
          <w:sz w:val="22"/>
          <w:szCs w:val="22"/>
        </w:rPr>
        <w:t>Sch</w:t>
      </w:r>
      <w:r w:rsidRPr="00B8603A">
        <w:rPr>
          <w:rFonts w:asciiTheme="minorHAnsi" w:hAnsiTheme="minorHAnsi" w:cstheme="minorHAnsi"/>
          <w:b/>
          <w:spacing w:val="1"/>
          <w:w w:val="99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w w:val="99"/>
          <w:sz w:val="22"/>
          <w:szCs w:val="22"/>
        </w:rPr>
        <w:t>artz</w:t>
      </w:r>
    </w:p>
    <w:p w14:paraId="28DD649A" w14:textId="77777777" w:rsidR="00A14B36" w:rsidRPr="00B8603A" w:rsidRDefault="00B641EA">
      <w:pPr>
        <w:spacing w:before="1" w:line="200" w:lineRule="exact"/>
        <w:ind w:left="2194" w:right="2194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position w:val="-1"/>
          <w:sz w:val="22"/>
          <w:szCs w:val="22"/>
        </w:rPr>
        <w:t>cschwartz@wellesley.edu | www.linkedin.com/pub/catherine-schwartz</w:t>
      </w:r>
    </w:p>
    <w:p w14:paraId="506940CF" w14:textId="77777777" w:rsidR="00A14B36" w:rsidRPr="00B8603A" w:rsidRDefault="00A14B36">
      <w:pPr>
        <w:spacing w:before="4" w:line="160" w:lineRule="exact"/>
        <w:rPr>
          <w:rFonts w:asciiTheme="minorHAnsi" w:hAnsiTheme="minorHAnsi" w:cstheme="minorHAnsi"/>
          <w:sz w:val="22"/>
          <w:szCs w:val="22"/>
        </w:rPr>
        <w:sectPr w:rsidR="00A14B36" w:rsidRPr="00B8603A">
          <w:pgSz w:w="12240" w:h="15840"/>
          <w:pgMar w:top="980" w:right="1340" w:bottom="280" w:left="1340" w:header="750" w:footer="0" w:gutter="0"/>
          <w:cols w:space="720"/>
        </w:sectPr>
      </w:pPr>
    </w:p>
    <w:p w14:paraId="70E82F5F" w14:textId="77777777" w:rsidR="00A14B36" w:rsidRPr="00B8603A" w:rsidRDefault="00B641EA">
      <w:pPr>
        <w:spacing w:before="36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Wellesley College</w:t>
      </w:r>
    </w:p>
    <w:p w14:paraId="166E381D" w14:textId="77777777" w:rsidR="00A14B36" w:rsidRPr="00B8603A" w:rsidRDefault="00B641EA">
      <w:pPr>
        <w:spacing w:line="200" w:lineRule="exact"/>
        <w:ind w:left="100" w:right="-47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21 Wellesley College Road, Unit 5421</w:t>
      </w:r>
    </w:p>
    <w:p w14:paraId="1D6B79E4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Wellesley, MA 02481</w:t>
      </w:r>
    </w:p>
    <w:p w14:paraId="3F2FF300" w14:textId="77777777" w:rsidR="00A14B36" w:rsidRPr="00B8603A" w:rsidRDefault="00B641EA">
      <w:pPr>
        <w:spacing w:line="20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973.456.7890</w:t>
      </w:r>
    </w:p>
    <w:p w14:paraId="2D8A124E" w14:textId="77777777" w:rsidR="00A14B36" w:rsidRPr="00B8603A" w:rsidRDefault="00A14B36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24ED02DE" w14:textId="77777777" w:rsidR="00A14B36" w:rsidRPr="00B8603A" w:rsidRDefault="00B641E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EDUCAT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ON</w:t>
      </w:r>
    </w:p>
    <w:p w14:paraId="3393D1E5" w14:textId="77777777" w:rsidR="00A14B36" w:rsidRPr="00B8603A" w:rsidRDefault="00B641EA">
      <w:pPr>
        <w:spacing w:before="61"/>
        <w:ind w:right="-34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B8603A">
        <w:rPr>
          <w:rFonts w:asciiTheme="minorHAnsi" w:hAnsiTheme="minorHAnsi" w:cstheme="minorHAnsi"/>
          <w:sz w:val="22"/>
          <w:szCs w:val="22"/>
        </w:rPr>
        <w:t>ou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ay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ish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include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infor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ation on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relevant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course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ork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hen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you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are </w:t>
      </w:r>
      <w:r w:rsidRPr="00B8603A">
        <w:rPr>
          <w:rFonts w:asciiTheme="minorHAnsi" w:hAnsiTheme="minorHAnsi" w:cstheme="minorHAnsi"/>
          <w:sz w:val="22"/>
          <w:szCs w:val="22"/>
        </w:rPr>
        <w:t>targeting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your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resu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specific type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position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specific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industry.</w:t>
      </w:r>
    </w:p>
    <w:p w14:paraId="48E81076" w14:textId="77777777" w:rsidR="00A14B36" w:rsidRPr="00B8603A" w:rsidRDefault="00B641EA">
      <w:pPr>
        <w:spacing w:before="36"/>
        <w:ind w:right="105"/>
        <w:jc w:val="right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  <w:r w:rsidRPr="00B8603A">
        <w:rPr>
          <w:rFonts w:asciiTheme="minorHAnsi" w:hAnsiTheme="minorHAnsi" w:cstheme="minorHAnsi"/>
          <w:sz w:val="22"/>
          <w:szCs w:val="22"/>
        </w:rPr>
        <w:t>Home:</w:t>
      </w:r>
    </w:p>
    <w:p w14:paraId="09CC69A5" w14:textId="77777777" w:rsidR="00A14B36" w:rsidRPr="00B8603A" w:rsidRDefault="00B641EA">
      <w:pPr>
        <w:spacing w:before="1" w:line="200" w:lineRule="exact"/>
        <w:ind w:right="89" w:firstLine="495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123 Randall Ave. South Orange, NJ 07079</w:t>
      </w:r>
    </w:p>
    <w:p w14:paraId="01FD8C34" w14:textId="77777777" w:rsidR="00A14B36" w:rsidRPr="00B8603A" w:rsidRDefault="00B641EA">
      <w:pPr>
        <w:spacing w:line="200" w:lineRule="exact"/>
        <w:ind w:right="100"/>
        <w:jc w:val="right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1340" w:bottom="280" w:left="1340" w:header="720" w:footer="720" w:gutter="0"/>
          <w:cols w:num="3" w:space="720" w:equalWidth="0">
            <w:col w:w="2890" w:space="603"/>
            <w:col w:w="3006" w:space="1161"/>
            <w:col w:w="1900"/>
          </w:cols>
        </w:sectPr>
      </w:pPr>
      <w:r w:rsidRPr="00B8603A">
        <w:rPr>
          <w:rFonts w:asciiTheme="minorHAnsi" w:hAnsiTheme="minorHAnsi" w:cstheme="minorHAnsi"/>
          <w:sz w:val="22"/>
          <w:szCs w:val="22"/>
        </w:rPr>
        <w:t>973.123.1234</w:t>
      </w:r>
    </w:p>
    <w:p w14:paraId="76F84F46" w14:textId="77777777" w:rsidR="00A14B36" w:rsidRPr="00B8603A" w:rsidRDefault="00B641EA">
      <w:pPr>
        <w:spacing w:before="4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pict w14:anchorId="29BEC3DF">
          <v:group id="_x0000_s1041" style="position:absolute;left:0;text-align:left;margin-left:228.35pt;margin-top:-65.75pt;width:176.3pt;height:71.45pt;z-index:-251651584;mso-position-horizontal-relative:page" coordorigin="4567,-1315" coordsize="3526,1429">
            <v:shape id="_x0000_s1042" style="position:absolute;left:4567;top:-1315;width:3526;height:1429" coordorigin="4567,-1315" coordsize="3526,1429" path="m4681,-1315r,622l4681,-428r,178l5249,-250,4567,115,6103,-250r1989,l8092,-428r,-265l8092,-1315r-1989,l5249,-1315r-568,xe" filled="f" strokeweight=".78pt">
              <v:path arrowok="t"/>
            </v:shape>
            <w10:wrap anchorx="page"/>
          </v:group>
        </w:pic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olleg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2008–Present</w:t>
      </w:r>
    </w:p>
    <w:p w14:paraId="2F062CF7" w14:textId="77777777" w:rsidR="00A14B36" w:rsidRPr="00B8603A" w:rsidRDefault="00B641EA">
      <w:pPr>
        <w:spacing w:line="22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andidate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BA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ay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2012.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ouble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ajor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8603A">
        <w:rPr>
          <w:rFonts w:asciiTheme="minorHAnsi" w:hAnsiTheme="minorHAnsi" w:cstheme="minorHAnsi"/>
          <w:sz w:val="22"/>
          <w:szCs w:val="22"/>
        </w:rPr>
        <w:t>tudio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rt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Italian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8603A">
        <w:rPr>
          <w:rFonts w:asciiTheme="minorHAnsi" w:hAnsiTheme="minorHAnsi" w:cstheme="minorHAnsi"/>
          <w:sz w:val="22"/>
          <w:szCs w:val="22"/>
        </w:rPr>
        <w:t>tudies.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GP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3.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XX</w:t>
      </w:r>
      <w:r w:rsidRPr="00B8603A">
        <w:rPr>
          <w:rFonts w:asciiTheme="minorHAnsi" w:hAnsiTheme="minorHAnsi" w:cstheme="minorHAnsi"/>
          <w:sz w:val="22"/>
          <w:szCs w:val="22"/>
        </w:rPr>
        <w:t>/4.0.</w:t>
      </w:r>
    </w:p>
    <w:p w14:paraId="1AF7C5F1" w14:textId="77777777" w:rsidR="00A14B36" w:rsidRPr="00B8603A" w:rsidRDefault="00B641EA">
      <w:pPr>
        <w:ind w:left="4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  <w:highlight w:val="yellow"/>
        </w:rPr>
        <w:t>Relevant</w:t>
      </w:r>
      <w:r w:rsidRPr="00B8603A">
        <w:rPr>
          <w:rFonts w:asciiTheme="minorHAnsi" w:hAnsiTheme="minorHAnsi" w:cstheme="minorHAnsi"/>
          <w:spacing w:val="-7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  <w:highlight w:val="yellow"/>
        </w:rPr>
        <w:t>Coursewor</w:t>
      </w:r>
      <w:r w:rsidRPr="00B8603A">
        <w:rPr>
          <w:rFonts w:asciiTheme="minorHAnsi" w:hAnsiTheme="minorHAnsi" w:cstheme="minorHAnsi"/>
          <w:spacing w:val="1"/>
          <w:sz w:val="22"/>
          <w:szCs w:val="22"/>
          <w:highlight w:val="yellow"/>
        </w:rPr>
        <w:t>k</w:t>
      </w:r>
      <w:r w:rsidRPr="00B8603A">
        <w:rPr>
          <w:rFonts w:asciiTheme="minorHAnsi" w:hAnsiTheme="minorHAnsi" w:cstheme="minorHAnsi"/>
          <w:sz w:val="22"/>
          <w:szCs w:val="22"/>
        </w:rPr>
        <w:t>: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rt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istory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(survey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courses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odern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rt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8603A">
        <w:rPr>
          <w:rFonts w:asciiTheme="minorHAnsi" w:hAnsiTheme="minorHAnsi" w:cstheme="minorHAnsi"/>
          <w:sz w:val="22"/>
          <w:szCs w:val="22"/>
        </w:rPr>
        <w:t>ince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1945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rofessor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atricia</w:t>
      </w:r>
    </w:p>
    <w:p w14:paraId="2E716998" w14:textId="77777777" w:rsidR="00A14B36" w:rsidRPr="00B8603A" w:rsidRDefault="00B641EA">
      <w:pPr>
        <w:ind w:left="4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er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an),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8603A">
        <w:rPr>
          <w:rFonts w:asciiTheme="minorHAnsi" w:hAnsiTheme="minorHAnsi" w:cstheme="minorHAnsi"/>
          <w:sz w:val="22"/>
          <w:szCs w:val="22"/>
        </w:rPr>
        <w:t>tudio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rt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onors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T</w:t>
      </w:r>
      <w:r w:rsidRPr="00B8603A">
        <w:rPr>
          <w:rFonts w:asciiTheme="minorHAnsi" w:hAnsiTheme="minorHAnsi" w:cstheme="minorHAnsi"/>
          <w:sz w:val="22"/>
          <w:szCs w:val="22"/>
        </w:rPr>
        <w:t>hesis,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lack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&amp;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hite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Photography,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igital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aging,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eb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Page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esign.</w:t>
      </w:r>
    </w:p>
    <w:p w14:paraId="4FECCB27" w14:textId="77777777" w:rsidR="00A14B36" w:rsidRPr="00B8603A" w:rsidRDefault="00B641EA">
      <w:pPr>
        <w:spacing w:before="91"/>
        <w:ind w:left="4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8603A">
        <w:rPr>
          <w:rFonts w:asciiTheme="minorHAnsi" w:hAnsiTheme="minorHAnsi" w:cstheme="minorHAnsi"/>
          <w:b/>
          <w:sz w:val="22"/>
          <w:szCs w:val="22"/>
        </w:rPr>
        <w:t>niversity</w:t>
      </w:r>
      <w:r w:rsidRPr="00B8603A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of</w:t>
      </w:r>
      <w:r w:rsidRPr="00B8603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b/>
          <w:sz w:val="22"/>
          <w:szCs w:val="22"/>
        </w:rPr>
        <w:t>eorgia</w:t>
      </w:r>
      <w:r w:rsidRPr="00B8603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(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UGA</w:t>
      </w:r>
      <w:r w:rsidRPr="00B8603A">
        <w:rPr>
          <w:rFonts w:asciiTheme="minorHAnsi" w:hAnsiTheme="minorHAnsi" w:cstheme="minorHAnsi"/>
          <w:b/>
          <w:sz w:val="22"/>
          <w:szCs w:val="22"/>
        </w:rPr>
        <w:t>)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Study</w:t>
      </w:r>
      <w:r w:rsidRPr="00B8603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z w:val="22"/>
          <w:szCs w:val="22"/>
        </w:rPr>
        <w:t>broad</w:t>
      </w:r>
      <w:r w:rsidRPr="00B8603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z w:val="22"/>
          <w:szCs w:val="22"/>
        </w:rPr>
        <w:t>rt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Program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ortona,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Italy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                       </w:t>
      </w:r>
      <w:r w:rsidRPr="00B8603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Spring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2011</w:t>
      </w:r>
    </w:p>
    <w:p w14:paraId="4A3A7654" w14:textId="77777777" w:rsidR="00A14B36" w:rsidRPr="00B8603A" w:rsidRDefault="00B641EA">
      <w:pPr>
        <w:ind w:left="4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pict w14:anchorId="166D0D51">
          <v:group id="_x0000_s1038" style="position:absolute;left:0;text-align:left;margin-left:89.5pt;margin-top:-12pt;width:450.65pt;height:24pt;z-index:-251653632;mso-position-horizontal-relative:page" coordorigin="1790,-240" coordsize="9013,480">
            <v:shape id="_x0000_s1040" style="position:absolute;left:1800;top:-230;width:8993;height:230" coordorigin="1800,-230" coordsize="8993,230" path="m1800,1r8993,l10793,-230r-8993,l1800,1xe" fillcolor="yellow" stroked="f">
              <v:path arrowok="t"/>
            </v:shape>
            <v:shape id="_x0000_s1039" style="position:absolute;left:1800;top:1;width:8872;height:229" coordorigin="1800,1" coordsize="8872,229" path="m1800,230r8872,l10672,1,1800,1r,229xe" fillcolor="yellow" stroked="f">
              <v:path arrowok="t"/>
            </v:shape>
            <w10:wrap anchorx="page"/>
          </v:group>
        </w:pic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onors</w:t>
      </w:r>
      <w:r w:rsidRPr="00B8603A">
        <w:rPr>
          <w:rFonts w:asciiTheme="minorHAnsi" w:hAnsiTheme="minorHAnsi" w:cstheme="minorHAnsi"/>
          <w:sz w:val="22"/>
          <w:szCs w:val="22"/>
        </w:rPr>
        <w:t>: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UG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residential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8603A">
        <w:rPr>
          <w:rFonts w:asciiTheme="minorHAnsi" w:hAnsiTheme="minorHAnsi" w:cstheme="minorHAnsi"/>
          <w:sz w:val="22"/>
          <w:szCs w:val="22"/>
        </w:rPr>
        <w:t>cholar.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ourse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8603A">
        <w:rPr>
          <w:rFonts w:asciiTheme="minorHAnsi" w:hAnsiTheme="minorHAnsi" w:cstheme="minorHAnsi"/>
          <w:sz w:val="22"/>
          <w:szCs w:val="22"/>
        </w:rPr>
        <w:t>: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ainting,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hotography,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rint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aking,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Italian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enaissance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rt.</w:t>
      </w:r>
    </w:p>
    <w:p w14:paraId="3FDA4237" w14:textId="77777777" w:rsidR="00A14B36" w:rsidRPr="00B8603A" w:rsidRDefault="00B641EA">
      <w:pPr>
        <w:spacing w:before="91"/>
        <w:ind w:left="4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z w:val="22"/>
          <w:szCs w:val="22"/>
        </w:rPr>
        <w:t>astern</w:t>
      </w:r>
      <w:r w:rsidRPr="00B8603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ollege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onsortium</w:t>
      </w:r>
      <w:r w:rsidRPr="00B8603A">
        <w:rPr>
          <w:rFonts w:asciiTheme="minorHAnsi" w:hAnsiTheme="minorHAnsi" w:cstheme="minorHAnsi"/>
          <w:b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(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ECCO</w:t>
      </w:r>
      <w:r w:rsidRPr="00B8603A">
        <w:rPr>
          <w:rFonts w:asciiTheme="minorHAnsi" w:hAnsiTheme="minorHAnsi" w:cstheme="minorHAnsi"/>
          <w:b/>
          <w:sz w:val="22"/>
          <w:szCs w:val="22"/>
        </w:rPr>
        <w:t>):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in</w:t>
      </w:r>
      <w:r w:rsidRPr="00B8603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b/>
          <w:sz w:val="22"/>
          <w:szCs w:val="22"/>
        </w:rPr>
        <w:t>ologna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603A">
        <w:rPr>
          <w:rFonts w:asciiTheme="minorHAnsi" w:hAnsiTheme="minorHAnsi" w:cstheme="minorHAnsi"/>
          <w:sz w:val="22"/>
          <w:szCs w:val="22"/>
        </w:rPr>
        <w:t>niversity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ologna,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Italy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</w:t>
      </w:r>
      <w:r w:rsidRPr="00B8603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Fall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2010</w:t>
      </w:r>
    </w:p>
    <w:p w14:paraId="332B1FAF" w14:textId="77777777" w:rsidR="00A14B36" w:rsidRPr="00B8603A" w:rsidRDefault="00B641EA">
      <w:pPr>
        <w:spacing w:line="220" w:lineRule="exact"/>
        <w:ind w:left="460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1340" w:bottom="280" w:left="1340" w:header="720" w:footer="720" w:gutter="0"/>
          <w:cols w:space="720"/>
        </w:sectPr>
      </w:pPr>
      <w:r w:rsidRPr="00B8603A">
        <w:rPr>
          <w:rFonts w:asciiTheme="minorHAnsi" w:hAnsiTheme="minorHAnsi" w:cstheme="minorHAnsi"/>
          <w:sz w:val="22"/>
          <w:szCs w:val="22"/>
        </w:rPr>
        <w:pict w14:anchorId="70A4A4F4">
          <v:group id="_x0000_s1035" style="position:absolute;left:0;text-align:left;margin-left:89.5pt;margin-top:-12pt;width:450.7pt;height:24pt;z-index:-251652608;mso-position-horizontal-relative:page" coordorigin="1790,-240" coordsize="9014,480">
            <v:shape id="_x0000_s1037" style="position:absolute;left:1800;top:-230;width:8994;height:230" coordorigin="1800,-230" coordsize="8994,230" path="m1800,1r8994,l10794,-230r-8994,l1800,1xe" fillcolor="yellow" stroked="f">
              <v:path arrowok="t"/>
            </v:shape>
            <v:shape id="_x0000_s1036" style="position:absolute;left:1800;top:1;width:7554;height:229" coordorigin="1800,1" coordsize="7554,229" path="m1800,230r7554,l9354,1,1800,1r,229xe" fillcolor="yellow" stroked="f">
              <v:path arrowok="t"/>
            </v:shape>
            <w10:wrap anchorx="page"/>
          </v:group>
        </w:pic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ourse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or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k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:</w:t>
      </w:r>
      <w:r w:rsidRPr="00B8603A">
        <w:rPr>
          <w:rFonts w:asciiTheme="minorHAnsi" w:hAnsiTheme="minorHAnsi" w:cstheme="minorHAnsi"/>
          <w:spacing w:val="-10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A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dvanced</w:t>
      </w:r>
      <w:r w:rsidRPr="00B8603A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Italian</w:t>
      </w:r>
      <w:r w:rsidRPr="00B8603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G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ra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mm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ar</w:t>
      </w:r>
      <w:r w:rsidRPr="00B8603A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o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position,</w:t>
      </w:r>
      <w:r w:rsidRPr="00B8603A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Italian</w:t>
      </w:r>
      <w:r w:rsidRPr="00B8603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Literature,</w:t>
      </w:r>
      <w:r w:rsidRPr="00B8603A">
        <w:rPr>
          <w:rFonts w:asciiTheme="minorHAnsi" w:hAnsiTheme="minorHAnsi" w:cstheme="minorHAnsi"/>
          <w:spacing w:val="-8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C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ine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m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S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tudies.</w:t>
      </w:r>
    </w:p>
    <w:p w14:paraId="186B3F0A" w14:textId="77777777" w:rsidR="00A14B36" w:rsidRPr="00B8603A" w:rsidRDefault="00A14B36">
      <w:pPr>
        <w:spacing w:before="14" w:line="220" w:lineRule="exact"/>
        <w:rPr>
          <w:rFonts w:asciiTheme="minorHAnsi" w:hAnsiTheme="minorHAnsi" w:cstheme="minorHAnsi"/>
          <w:sz w:val="22"/>
          <w:szCs w:val="22"/>
        </w:rPr>
      </w:pPr>
    </w:p>
    <w:p w14:paraId="655E1A87" w14:textId="77777777" w:rsidR="00A14B36" w:rsidRPr="00B8603A" w:rsidRDefault="00B641EA">
      <w:pPr>
        <w:spacing w:line="220" w:lineRule="exact"/>
        <w:ind w:left="100" w:right="-5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FIELD</w:t>
      </w:r>
      <w:r w:rsidRPr="00B8603A">
        <w:rPr>
          <w:rFonts w:asciiTheme="minorHAnsi" w:hAnsiTheme="minorHAnsi" w:cstheme="minorHAnsi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X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PE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R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IE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NC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</w:t>
      </w:r>
    </w:p>
    <w:p w14:paraId="662C9A36" w14:textId="77777777" w:rsidR="00A14B36" w:rsidRPr="00B8603A" w:rsidRDefault="00B641EA">
      <w:pPr>
        <w:spacing w:before="3" w:line="140" w:lineRule="exact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</w:p>
    <w:p w14:paraId="5824FC68" w14:textId="77777777" w:rsidR="00A14B36" w:rsidRPr="00B8603A" w:rsidRDefault="00B641EA">
      <w:pPr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1340" w:bottom="280" w:left="1340" w:header="720" w:footer="720" w:gutter="0"/>
          <w:cols w:num="2" w:space="720" w:equalWidth="0">
            <w:col w:w="2072" w:space="880"/>
            <w:col w:w="6608"/>
          </w:cols>
        </w:sectPr>
      </w:pPr>
      <w:r w:rsidRPr="00B8603A">
        <w:rPr>
          <w:rFonts w:asciiTheme="minorHAnsi" w:hAnsiTheme="minorHAnsi" w:cstheme="minorHAnsi"/>
          <w:sz w:val="22"/>
          <w:szCs w:val="22"/>
        </w:rPr>
        <w:pict w14:anchorId="77591E3F">
          <v:group id="_x0000_s1033" style="position:absolute;margin-left:191.3pt;margin-top:-3.95pt;width:267.3pt;height:17.7pt;z-index:-251650560;mso-position-horizontal-relative:page" coordorigin="3826,-79" coordsize="5346,354">
            <v:shape id="_x0000_s1034" style="position:absolute;left:3826;top:-79;width:5346;height:354" coordorigin="3826,-79" coordsize="5346,354" path="m4141,-62r,57l3826,-79,4141,79r,196l4979,275r1258,l9172,275r,-196l9172,-5r,-57l6237,-62r-1258,l4141,-62xe" filled="f" strokeweight=".78pt">
              <v:path arrowok="t"/>
            </v:shape>
            <w10:wrap anchorx="page"/>
          </v:group>
        </w:pict>
      </w:r>
      <w:r w:rsidRPr="00B8603A">
        <w:rPr>
          <w:rFonts w:asciiTheme="minorHAnsi" w:hAnsiTheme="minorHAnsi" w:cstheme="minorHAnsi"/>
          <w:sz w:val="22"/>
          <w:szCs w:val="22"/>
        </w:rPr>
        <w:t>List your study abroad experience under the Education category.</w:t>
      </w:r>
    </w:p>
    <w:p w14:paraId="1DF4061D" w14:textId="77777777" w:rsidR="00A14B36" w:rsidRPr="00B8603A" w:rsidRDefault="00B641EA">
      <w:pPr>
        <w:spacing w:before="4"/>
        <w:ind w:left="100" w:right="99"/>
        <w:jc w:val="both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ollege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z w:val="22"/>
          <w:szCs w:val="22"/>
        </w:rPr>
        <w:t>rt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b/>
          <w:sz w:val="22"/>
          <w:szCs w:val="22"/>
        </w:rPr>
        <w:t>epart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en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Studio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Assistant                                                         </w:t>
      </w:r>
      <w:r w:rsidRPr="00B8603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Fall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2011</w:t>
      </w:r>
    </w:p>
    <w:p w14:paraId="359B4254" w14:textId="77777777" w:rsidR="00A14B36" w:rsidRPr="00B8603A" w:rsidRDefault="00B641EA">
      <w:pPr>
        <w:spacing w:before="2" w:line="220" w:lineRule="exact"/>
        <w:ind w:left="460" w:right="707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Painting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Techniques</w:t>
      </w:r>
      <w:r w:rsidRPr="00B8603A">
        <w:rPr>
          <w:rFonts w:asciiTheme="minorHAnsi" w:hAnsiTheme="minorHAnsi" w:cstheme="minorHAnsi"/>
          <w:sz w:val="22"/>
          <w:szCs w:val="22"/>
        </w:rPr>
        <w:t>: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roadened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kno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ledge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studio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preparation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aterials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their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functions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 traditional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orkshop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practices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hile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assisting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Professor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Elaine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Spatz-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abino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itz.</w:t>
      </w:r>
    </w:p>
    <w:p w14:paraId="204C6869" w14:textId="77777777" w:rsidR="00A14B36" w:rsidRPr="00B8603A" w:rsidRDefault="00B641EA">
      <w:pPr>
        <w:spacing w:line="22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Print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Shop</w:t>
      </w:r>
      <w:r w:rsidRPr="00B8603A">
        <w:rPr>
          <w:rFonts w:asciiTheme="minorHAnsi" w:hAnsiTheme="minorHAnsi" w:cstheme="minorHAnsi"/>
          <w:sz w:val="22"/>
          <w:szCs w:val="22"/>
        </w:rPr>
        <w:t>: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8603A">
        <w:rPr>
          <w:rFonts w:asciiTheme="minorHAnsi" w:hAnsiTheme="minorHAnsi" w:cstheme="minorHAnsi"/>
          <w:sz w:val="22"/>
          <w:szCs w:val="22"/>
        </w:rPr>
        <w:t>upervised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print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aking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studio,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prepared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class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onstrations</w:t>
      </w:r>
      <w:r w:rsidRPr="00B8603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rofessor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hyllis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c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ibbon.</w:t>
      </w:r>
    </w:p>
    <w:p w14:paraId="2E4E3A18" w14:textId="77777777" w:rsidR="00A14B36" w:rsidRPr="00B8603A" w:rsidRDefault="00B641EA">
      <w:pPr>
        <w:ind w:left="4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allery</w:t>
      </w:r>
      <w:r w:rsidRPr="00B8603A">
        <w:rPr>
          <w:rFonts w:asciiTheme="minorHAnsi" w:hAnsiTheme="minorHAnsi" w:cstheme="minorHAnsi"/>
          <w:sz w:val="22"/>
          <w:szCs w:val="22"/>
        </w:rPr>
        <w:t>: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ssisted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artist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ndrew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Johnson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construction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installation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“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B8603A">
        <w:rPr>
          <w:rFonts w:asciiTheme="minorHAnsi" w:hAnsiTheme="minorHAnsi" w:cstheme="minorHAnsi"/>
          <w:sz w:val="22"/>
          <w:szCs w:val="22"/>
        </w:rPr>
        <w:t>tock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ptions.”</w:t>
      </w:r>
    </w:p>
    <w:p w14:paraId="0A177C2B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203421B" w14:textId="77777777" w:rsidR="00A14B36" w:rsidRPr="00B8603A" w:rsidRDefault="00B641EA">
      <w:pPr>
        <w:ind w:left="100" w:right="82"/>
        <w:jc w:val="both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8603A">
        <w:rPr>
          <w:rFonts w:asciiTheme="minorHAnsi" w:hAnsiTheme="minorHAnsi" w:cstheme="minorHAnsi"/>
          <w:b/>
          <w:sz w:val="22"/>
          <w:szCs w:val="22"/>
        </w:rPr>
        <w:t>he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b/>
          <w:sz w:val="22"/>
          <w:szCs w:val="22"/>
        </w:rPr>
        <w:t>allery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of</w:t>
      </w:r>
      <w:r w:rsidRPr="00B8603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South</w:t>
      </w:r>
      <w:r w:rsidRPr="00B8603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b/>
          <w:sz w:val="22"/>
          <w:szCs w:val="22"/>
        </w:rPr>
        <w:t>ra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b/>
          <w:sz w:val="22"/>
          <w:szCs w:val="22"/>
        </w:rPr>
        <w:t>g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South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range,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J,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Volunteer                                                                 </w:t>
      </w:r>
      <w:r w:rsidRPr="00B8603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>er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2010</w:t>
      </w:r>
    </w:p>
    <w:p w14:paraId="120BE066" w14:textId="77777777" w:rsidR="00A14B36" w:rsidRPr="00B8603A" w:rsidRDefault="00B641EA">
      <w:pPr>
        <w:ind w:left="4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atalogued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artists’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ork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juried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art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exhibition,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prepared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ailings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slides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nonprofit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gallery.</w:t>
      </w:r>
    </w:p>
    <w:p w14:paraId="6CAC73AE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EDED71E" w14:textId="77777777" w:rsidR="00A14B36" w:rsidRPr="00B8603A" w:rsidRDefault="00B641EA">
      <w:pPr>
        <w:ind w:left="100" w:right="7346"/>
        <w:jc w:val="both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OTHER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  <w:u w:color="000000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EX</w:t>
      </w: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P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ER</w:t>
      </w: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ENCE</w:t>
      </w:r>
    </w:p>
    <w:p w14:paraId="35EF6BF2" w14:textId="77777777" w:rsidR="00A14B36" w:rsidRPr="00B8603A" w:rsidRDefault="00B641EA">
      <w:pPr>
        <w:ind w:left="460" w:right="67" w:hanging="3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ollege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b/>
          <w:sz w:val="22"/>
          <w:szCs w:val="22"/>
        </w:rPr>
        <w:t>epart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ent</w:t>
      </w:r>
      <w:r w:rsidRPr="00B8603A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of</w:t>
      </w:r>
      <w:r w:rsidRPr="00B8603A">
        <w:rPr>
          <w:rFonts w:asciiTheme="minorHAnsi" w:hAnsiTheme="minorHAnsi" w:cstheme="minorHAnsi"/>
          <w:b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Italian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Studie</w:t>
      </w:r>
      <w:r w:rsidRPr="00B8603A">
        <w:rPr>
          <w:rFonts w:asciiTheme="minorHAnsi" w:hAnsiTheme="minorHAnsi" w:cstheme="minorHAnsi"/>
          <w:b/>
          <w:spacing w:val="2"/>
          <w:sz w:val="22"/>
          <w:szCs w:val="22"/>
        </w:rPr>
        <w:t>s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A,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Student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Assistant                          </w:t>
      </w:r>
      <w:r w:rsidRPr="00B8603A">
        <w:rPr>
          <w:rFonts w:asciiTheme="minorHAnsi" w:hAnsiTheme="minorHAnsi" w:cstheme="minorHAnsi"/>
          <w:spacing w:val="3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2008–Present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esign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course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publicity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catalogues,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fliers,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lecture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aterials,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bulletin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boards;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conduct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research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fil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 xml:space="preserve">m, </w:t>
      </w:r>
      <w:r w:rsidRPr="00B8603A">
        <w:rPr>
          <w:rFonts w:asciiTheme="minorHAnsi" w:hAnsiTheme="minorHAnsi" w:cstheme="minorHAnsi"/>
          <w:sz w:val="22"/>
          <w:szCs w:val="22"/>
        </w:rPr>
        <w:t>language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culture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classes;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advise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students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language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culture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concerns;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correct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student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anuals.</w:t>
      </w:r>
    </w:p>
    <w:p w14:paraId="3D0CF8C8" w14:textId="77777777" w:rsidR="00A14B36" w:rsidRPr="00B8603A" w:rsidRDefault="00A14B36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35B0F0A4" w14:textId="77777777" w:rsidR="00A14B36" w:rsidRPr="00B8603A" w:rsidRDefault="00B641EA">
      <w:pPr>
        <w:ind w:left="100" w:right="82"/>
        <w:jc w:val="both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b/>
          <w:sz w:val="22"/>
          <w:szCs w:val="22"/>
        </w:rPr>
        <w:t>rganon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Phar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aceutical</w:t>
      </w:r>
      <w:r w:rsidRPr="00B8603A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o.,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est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Orange,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NJ,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usto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er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Service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 xml:space="preserve">epresentative                            </w:t>
      </w:r>
      <w:r w:rsidRPr="00B8603A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>er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2010</w:t>
      </w:r>
    </w:p>
    <w:p w14:paraId="600C9134" w14:textId="77777777" w:rsidR="00A14B36" w:rsidRPr="00B8603A" w:rsidRDefault="00B641EA">
      <w:pPr>
        <w:spacing w:line="220" w:lineRule="exact"/>
        <w:ind w:left="4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Tele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arketed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phar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aceuticals</w:t>
      </w:r>
      <w:r w:rsidRPr="00B8603A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physicians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nationally;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anaged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ongoing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contracts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project.</w:t>
      </w:r>
    </w:p>
    <w:p w14:paraId="5D2B589F" w14:textId="77777777" w:rsidR="00A14B36" w:rsidRPr="00B8603A" w:rsidRDefault="00A14B36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2F3B8B5" w14:textId="77777777" w:rsidR="00A14B36" w:rsidRPr="00B8603A" w:rsidRDefault="00B641EA">
      <w:pPr>
        <w:ind w:left="100" w:right="8085"/>
        <w:jc w:val="both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EXH</w:t>
      </w: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B</w:t>
      </w: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ONS</w:t>
      </w:r>
    </w:p>
    <w:p w14:paraId="3B01D5A4" w14:textId="77777777" w:rsidR="00A14B36" w:rsidRPr="00B8603A" w:rsidRDefault="00B641EA">
      <w:pPr>
        <w:spacing w:before="2" w:line="220" w:lineRule="exact"/>
        <w:ind w:left="100" w:right="67"/>
        <w:jc w:val="both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b/>
          <w:sz w:val="22"/>
          <w:szCs w:val="22"/>
        </w:rPr>
        <w:t>alerie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b/>
          <w:sz w:val="22"/>
          <w:szCs w:val="22"/>
        </w:rPr>
        <w:t>es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z w:val="22"/>
          <w:szCs w:val="22"/>
        </w:rPr>
        <w:t>rcs</w:t>
      </w:r>
      <w:r w:rsidRPr="00B8603A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[conte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porary</w:t>
      </w:r>
      <w:r w:rsidRPr="00B8603A">
        <w:rPr>
          <w:rFonts w:asciiTheme="minorHAnsi" w:hAnsiTheme="minorHAnsi" w:cstheme="minorHAnsi"/>
          <w:b/>
          <w:spacing w:val="-1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art]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Selected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orks,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ortona,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Italy                                                  </w:t>
      </w:r>
      <w:r w:rsidRPr="00B8603A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2011–Present </w:t>
      </w:r>
      <w:r w:rsidRPr="00B8603A">
        <w:rPr>
          <w:rFonts w:asciiTheme="minorHAnsi" w:hAnsiTheme="minorHAnsi" w:cstheme="minorHAnsi"/>
          <w:b/>
          <w:sz w:val="22"/>
          <w:szCs w:val="22"/>
        </w:rPr>
        <w:t>“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b/>
          <w:sz w:val="22"/>
          <w:szCs w:val="22"/>
        </w:rPr>
        <w:t>bsession”</w:t>
      </w:r>
      <w:r w:rsidRPr="00B8603A">
        <w:rPr>
          <w:rFonts w:asciiTheme="minorHAnsi" w:hAnsiTheme="minorHAnsi" w:cstheme="minorHAnsi"/>
          <w:b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“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T</w:t>
      </w:r>
      <w:r w:rsidRPr="00B8603A">
        <w:rPr>
          <w:rFonts w:asciiTheme="minorHAnsi" w:hAnsiTheme="minorHAnsi" w:cstheme="minorHAnsi"/>
          <w:b/>
          <w:sz w:val="22"/>
          <w:szCs w:val="22"/>
        </w:rPr>
        <w:t>he</w:t>
      </w:r>
      <w:r w:rsidRPr="00B8603A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b/>
          <w:sz w:val="22"/>
          <w:szCs w:val="22"/>
        </w:rPr>
        <w:t>rid,”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ra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ings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student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exhibitions,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ollege,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 xml:space="preserve">A          </w:t>
      </w:r>
      <w:r w:rsidRPr="00B8603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Fall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 xml:space="preserve">2011 </w:t>
      </w:r>
      <w:r w:rsidRPr="00B8603A">
        <w:rPr>
          <w:rFonts w:asciiTheme="minorHAnsi" w:hAnsiTheme="minorHAnsi" w:cstheme="minorHAnsi"/>
          <w:b/>
          <w:sz w:val="22"/>
          <w:szCs w:val="22"/>
        </w:rPr>
        <w:t>“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RE</w:t>
      </w:r>
      <w:r w:rsidRPr="00B8603A">
        <w:rPr>
          <w:rFonts w:asciiTheme="minorHAnsi" w:hAnsiTheme="minorHAnsi" w:cstheme="minorHAnsi"/>
          <w:b/>
          <w:sz w:val="22"/>
          <w:szCs w:val="22"/>
        </w:rPr>
        <w:t>F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B8603A">
        <w:rPr>
          <w:rFonts w:asciiTheme="minorHAnsi" w:hAnsiTheme="minorHAnsi" w:cstheme="minorHAnsi"/>
          <w:b/>
          <w:sz w:val="22"/>
          <w:szCs w:val="22"/>
        </w:rPr>
        <w:t>S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z w:val="22"/>
          <w:szCs w:val="22"/>
        </w:rPr>
        <w:t>,”</w:t>
      </w:r>
      <w:r w:rsidRPr="00B8603A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Solo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print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installation,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Severini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School,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Italy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</w:t>
      </w:r>
      <w:r w:rsidRPr="00B8603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June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2011</w:t>
      </w:r>
    </w:p>
    <w:p w14:paraId="506DBEE8" w14:textId="77777777" w:rsidR="00A14B36" w:rsidRPr="00B8603A" w:rsidRDefault="00A14B36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1D41AB51" w14:textId="77777777" w:rsidR="00A14B36" w:rsidRPr="00B8603A" w:rsidRDefault="00B641EA">
      <w:pPr>
        <w:ind w:left="100" w:right="8252"/>
        <w:jc w:val="both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ACT</w:t>
      </w: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V</w:t>
      </w: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T</w:t>
      </w: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ES</w:t>
      </w:r>
    </w:p>
    <w:p w14:paraId="7B55FE84" w14:textId="77777777" w:rsidR="00A14B36" w:rsidRPr="00B8603A" w:rsidRDefault="00B641EA">
      <w:pPr>
        <w:spacing w:before="2" w:line="220" w:lineRule="exact"/>
        <w:ind w:left="460" w:right="100" w:hanging="36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ollege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Tupelos</w:t>
      </w:r>
      <w:r w:rsidRPr="00B8603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 xml:space="preserve">A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appella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b/>
          <w:sz w:val="22"/>
          <w:szCs w:val="22"/>
        </w:rPr>
        <w:t>rou</w:t>
      </w:r>
      <w:r w:rsidRPr="00B8603A">
        <w:rPr>
          <w:rFonts w:asciiTheme="minorHAnsi" w:hAnsiTheme="minorHAnsi" w:cstheme="minorHAnsi"/>
          <w:b/>
          <w:spacing w:val="2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usical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 xml:space="preserve">irector                               </w:t>
      </w:r>
      <w:r w:rsidRPr="00B8603A">
        <w:rPr>
          <w:rFonts w:asciiTheme="minorHAnsi" w:hAnsiTheme="minorHAnsi" w:cstheme="minorHAnsi"/>
          <w:spacing w:val="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2011-Present Plan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lead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rehearsals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13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bers,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collaborating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other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leaders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group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lastRenderedPageBreak/>
        <w:t>decisions.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group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 victory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at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International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ha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pionship</w:t>
      </w:r>
      <w:r w:rsidRPr="00B8603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ollegiate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appella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Q</w:t>
      </w:r>
      <w:r w:rsidRPr="00B8603A">
        <w:rPr>
          <w:rFonts w:asciiTheme="minorHAnsi" w:hAnsiTheme="minorHAnsi" w:cstheme="minorHAnsi"/>
          <w:sz w:val="22"/>
          <w:szCs w:val="22"/>
        </w:rPr>
        <w:t>uarterfinals,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fall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2001.</w:t>
      </w:r>
    </w:p>
    <w:p w14:paraId="2D1201B8" w14:textId="77777777" w:rsidR="00A14B36" w:rsidRPr="00B8603A" w:rsidRDefault="00A14B36">
      <w:pPr>
        <w:spacing w:before="7" w:line="220" w:lineRule="exact"/>
        <w:rPr>
          <w:rFonts w:asciiTheme="minorHAnsi" w:hAnsiTheme="minorHAnsi" w:cstheme="minorHAnsi"/>
          <w:sz w:val="22"/>
          <w:szCs w:val="22"/>
        </w:rPr>
      </w:pPr>
    </w:p>
    <w:p w14:paraId="26D8BBBF" w14:textId="77777777" w:rsidR="00A14B36" w:rsidRPr="00B8603A" w:rsidRDefault="00B641EA">
      <w:pPr>
        <w:ind w:left="100" w:right="110"/>
        <w:jc w:val="both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ollege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z w:val="22"/>
          <w:szCs w:val="22"/>
        </w:rPr>
        <w:t>rt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lub</w:t>
      </w:r>
      <w:r w:rsidRPr="00B8603A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Student</w:t>
      </w:r>
      <w:r w:rsidRPr="00B8603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b/>
          <w:sz w:val="22"/>
          <w:szCs w:val="22"/>
        </w:rPr>
        <w:t>rganizatio</w:t>
      </w:r>
      <w:r w:rsidRPr="00B8603A">
        <w:rPr>
          <w:rFonts w:asciiTheme="minorHAnsi" w:hAnsiTheme="minorHAnsi" w:cstheme="minorHAnsi"/>
          <w:b/>
          <w:spacing w:val="2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MA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Treasurer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                        </w:t>
      </w:r>
      <w:r w:rsidRPr="00B8603A">
        <w:rPr>
          <w:rFonts w:asciiTheme="minorHAnsi" w:hAnsiTheme="minorHAnsi" w:cstheme="minorHAnsi"/>
          <w:spacing w:val="2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2009–2010</w:t>
      </w:r>
    </w:p>
    <w:p w14:paraId="63A7684C" w14:textId="77777777" w:rsidR="00A14B36" w:rsidRPr="00B8603A" w:rsidRDefault="00B641EA">
      <w:pPr>
        <w:ind w:left="460" w:right="168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ebuilt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struggling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organization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collaboration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club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president;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organized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fundraisers,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odel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sessions, applied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arts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workshops,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visitin</w:t>
      </w:r>
      <w:r w:rsidRPr="00B8603A">
        <w:rPr>
          <w:rFonts w:asciiTheme="minorHAnsi" w:hAnsiTheme="minorHAnsi" w:cstheme="minorHAnsi"/>
          <w:spacing w:val="2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-artist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lectures;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applied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received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$1,300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increase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college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funding;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</w:t>
      </w:r>
      <w:r w:rsidRPr="00B8603A">
        <w:rPr>
          <w:rFonts w:asciiTheme="minorHAnsi" w:hAnsiTheme="minorHAnsi" w:cstheme="minorHAnsi"/>
          <w:spacing w:val="4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- designed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rt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lub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site: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hyperlink r:id="rId19">
        <w:r w:rsidRPr="00B8603A">
          <w:rPr>
            <w:rFonts w:asciiTheme="minorHAnsi" w:hAnsiTheme="minorHAnsi" w:cstheme="minorHAnsi"/>
            <w:spacing w:val="1"/>
            <w:sz w:val="22"/>
            <w:szCs w:val="22"/>
          </w:rPr>
          <w:t>www</w:t>
        </w:r>
        <w:r w:rsidRPr="00B8603A">
          <w:rPr>
            <w:rFonts w:asciiTheme="minorHAnsi" w:hAnsiTheme="minorHAnsi" w:cstheme="minorHAnsi"/>
            <w:sz w:val="22"/>
            <w:szCs w:val="22"/>
          </w:rPr>
          <w:t>.</w:t>
        </w:r>
        <w:r w:rsidRPr="00B8603A">
          <w:rPr>
            <w:rFonts w:asciiTheme="minorHAnsi" w:hAnsiTheme="minorHAnsi" w:cstheme="minorHAnsi"/>
            <w:spacing w:val="1"/>
            <w:sz w:val="22"/>
            <w:szCs w:val="22"/>
          </w:rPr>
          <w:t>w</w:t>
        </w:r>
        <w:r w:rsidRPr="00B8603A">
          <w:rPr>
            <w:rFonts w:asciiTheme="minorHAnsi" w:hAnsiTheme="minorHAnsi" w:cstheme="minorHAnsi"/>
            <w:sz w:val="22"/>
            <w:szCs w:val="22"/>
          </w:rPr>
          <w:t>ellesley.edu/</w:t>
        </w:r>
        <w:r w:rsidRPr="00B8603A">
          <w:rPr>
            <w:rFonts w:asciiTheme="minorHAnsi" w:hAnsiTheme="minorHAnsi" w:cstheme="minorHAnsi"/>
            <w:spacing w:val="1"/>
            <w:sz w:val="22"/>
            <w:szCs w:val="22"/>
          </w:rPr>
          <w:t>A</w:t>
        </w:r>
        <w:r w:rsidRPr="00B8603A">
          <w:rPr>
            <w:rFonts w:asciiTheme="minorHAnsi" w:hAnsiTheme="minorHAnsi" w:cstheme="minorHAnsi"/>
            <w:sz w:val="22"/>
            <w:szCs w:val="22"/>
          </w:rPr>
          <w:t>ctivities/ho</w:t>
        </w:r>
        <w:r w:rsidRPr="00B8603A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B8603A">
          <w:rPr>
            <w:rFonts w:asciiTheme="minorHAnsi" w:hAnsiTheme="minorHAnsi" w:cstheme="minorHAnsi"/>
            <w:sz w:val="22"/>
            <w:szCs w:val="22"/>
          </w:rPr>
          <w:t>epage/art/</w:t>
        </w:r>
        <w:r w:rsidRPr="00B8603A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B8603A">
          <w:rPr>
            <w:rFonts w:asciiTheme="minorHAnsi" w:hAnsiTheme="minorHAnsi" w:cstheme="minorHAnsi"/>
            <w:sz w:val="22"/>
            <w:szCs w:val="22"/>
          </w:rPr>
          <w:t>ainpage/fra</w:t>
        </w:r>
        <w:r w:rsidRPr="00B8603A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B8603A">
          <w:rPr>
            <w:rFonts w:asciiTheme="minorHAnsi" w:hAnsiTheme="minorHAnsi" w:cstheme="minorHAnsi"/>
            <w:sz w:val="22"/>
            <w:szCs w:val="22"/>
          </w:rPr>
          <w:t>e</w:t>
        </w:r>
        <w:r w:rsidRPr="00B8603A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B8603A">
          <w:rPr>
            <w:rFonts w:asciiTheme="minorHAnsi" w:hAnsiTheme="minorHAnsi" w:cstheme="minorHAnsi"/>
            <w:sz w:val="22"/>
            <w:szCs w:val="22"/>
          </w:rPr>
          <w:t>ainpage.ht</w:t>
        </w:r>
        <w:r w:rsidRPr="00B8603A">
          <w:rPr>
            <w:rFonts w:asciiTheme="minorHAnsi" w:hAnsiTheme="minorHAnsi" w:cstheme="minorHAnsi"/>
            <w:spacing w:val="1"/>
            <w:sz w:val="22"/>
            <w:szCs w:val="22"/>
          </w:rPr>
          <w:t>m</w:t>
        </w:r>
        <w:r w:rsidRPr="00B8603A">
          <w:rPr>
            <w:rFonts w:asciiTheme="minorHAnsi" w:hAnsiTheme="minorHAnsi" w:cstheme="minorHAnsi"/>
            <w:sz w:val="22"/>
            <w:szCs w:val="22"/>
          </w:rPr>
          <w:t>l.</w:t>
        </w:r>
      </w:hyperlink>
    </w:p>
    <w:p w14:paraId="28592A9D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7FC49E4D" w14:textId="77777777" w:rsidR="00A14B36" w:rsidRPr="00B8603A" w:rsidRDefault="00B641EA">
      <w:pPr>
        <w:ind w:left="100" w:right="8708"/>
        <w:jc w:val="both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S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K</w:t>
      </w: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ILLS</w:t>
      </w:r>
    </w:p>
    <w:p w14:paraId="34F9E4F0" w14:textId="77777777" w:rsidR="00A14B36" w:rsidRPr="00B8603A" w:rsidRDefault="00B641EA">
      <w:pPr>
        <w:ind w:left="100" w:right="4598"/>
        <w:jc w:val="both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Fluent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Italian,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proficient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Ita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B8603A">
        <w:rPr>
          <w:rFonts w:asciiTheme="minorHAnsi" w:hAnsiTheme="minorHAnsi" w:cstheme="minorHAnsi"/>
          <w:sz w:val="22"/>
          <w:szCs w:val="22"/>
        </w:rPr>
        <w:t>ian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riting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translation.</w:t>
      </w:r>
    </w:p>
    <w:p w14:paraId="71D0937E" w14:textId="77777777" w:rsidR="00A14B36" w:rsidRPr="00B8603A" w:rsidRDefault="00B641EA">
      <w:pPr>
        <w:spacing w:before="3" w:line="220" w:lineRule="exact"/>
        <w:ind w:left="100" w:right="660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1340" w:bottom="280" w:left="1340" w:header="720" w:footer="720" w:gutter="0"/>
          <w:cols w:space="720"/>
        </w:sectPr>
      </w:pPr>
      <w:r w:rsidRPr="00B8603A">
        <w:rPr>
          <w:rFonts w:asciiTheme="minorHAnsi" w:hAnsiTheme="minorHAnsi" w:cstheme="minorHAnsi"/>
          <w:sz w:val="22"/>
          <w:szCs w:val="22"/>
        </w:rPr>
        <w:t>Proficient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acintosh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indo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s,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icrosoft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ord,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icrosoft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Excel,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pple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orks,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File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aker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Pro,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CT!, Fire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orks,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dobe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Photoshop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6.0,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eb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design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languages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T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L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JavaScript.</w:t>
      </w:r>
    </w:p>
    <w:p w14:paraId="69B72D7A" w14:textId="77777777" w:rsidR="00A14B36" w:rsidRPr="00B8603A" w:rsidRDefault="00B641EA">
      <w:pPr>
        <w:spacing w:before="59"/>
        <w:ind w:left="1206" w:right="719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lastRenderedPageBreak/>
        <w:t xml:space="preserve">Caroline </w:t>
      </w:r>
      <w:r w:rsidRPr="00B8603A">
        <w:rPr>
          <w:rFonts w:asciiTheme="minorHAnsi" w:hAnsiTheme="minorHAnsi" w:cstheme="minorHAnsi"/>
          <w:sz w:val="22"/>
          <w:szCs w:val="22"/>
        </w:rPr>
        <w:t xml:space="preserve">Druckerman </w:t>
      </w:r>
      <w:hyperlink r:id="rId20">
        <w:r w:rsidRPr="00B8603A">
          <w:rPr>
            <w:rFonts w:asciiTheme="minorHAnsi" w:hAnsiTheme="minorHAnsi" w:cstheme="minorHAnsi"/>
            <w:w w:val="99"/>
            <w:sz w:val="22"/>
            <w:szCs w:val="22"/>
          </w:rPr>
          <w:t>caroline.drucker</w:t>
        </w:r>
        <w:r w:rsidRPr="00B8603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m</w:t>
        </w:r>
        <w:r w:rsidRPr="00B8603A">
          <w:rPr>
            <w:rFonts w:asciiTheme="minorHAnsi" w:hAnsiTheme="minorHAnsi" w:cstheme="minorHAnsi"/>
            <w:w w:val="99"/>
            <w:sz w:val="22"/>
            <w:szCs w:val="22"/>
          </w:rPr>
          <w:t>an</w:t>
        </w:r>
        <w:r w:rsidRPr="00B8603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@</w:t>
        </w:r>
        <w:r w:rsidRPr="00B8603A">
          <w:rPr>
            <w:rFonts w:asciiTheme="minorHAnsi" w:hAnsiTheme="minorHAnsi" w:cstheme="minorHAnsi"/>
            <w:w w:val="99"/>
            <w:sz w:val="22"/>
            <w:szCs w:val="22"/>
          </w:rPr>
          <w:t>g</w:t>
        </w:r>
        <w:r w:rsidRPr="00B8603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m</w:t>
        </w:r>
        <w:r w:rsidRPr="00B8603A">
          <w:rPr>
            <w:rFonts w:asciiTheme="minorHAnsi" w:hAnsiTheme="minorHAnsi" w:cstheme="minorHAnsi"/>
            <w:w w:val="99"/>
            <w:sz w:val="22"/>
            <w:szCs w:val="22"/>
          </w:rPr>
          <w:t>ail.com</w:t>
        </w:r>
      </w:hyperlink>
      <w:r w:rsidRPr="00B8603A">
        <w:rPr>
          <w:rFonts w:asciiTheme="minorHAnsi" w:hAnsiTheme="minorHAnsi" w:cstheme="minorHAnsi"/>
          <w:spacing w:val="2"/>
          <w:w w:val="9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|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(774)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262-8888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w w:val="99"/>
          <w:sz w:val="22"/>
          <w:szCs w:val="22"/>
        </w:rPr>
        <w:t>|</w:t>
      </w:r>
      <w:r w:rsidRPr="00B8603A">
        <w:rPr>
          <w:rFonts w:asciiTheme="minorHAnsi" w:hAnsiTheme="minorHAnsi" w:cstheme="minorHAnsi"/>
          <w:sz w:val="22"/>
          <w:szCs w:val="22"/>
        </w:rPr>
        <w:t xml:space="preserve"> </w:t>
      </w:r>
      <w:hyperlink r:id="rId21">
        <w:r w:rsidRPr="00B8603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www</w:t>
        </w:r>
        <w:r w:rsidRPr="00B8603A">
          <w:rPr>
            <w:rFonts w:asciiTheme="minorHAnsi" w:hAnsiTheme="minorHAnsi" w:cstheme="minorHAnsi"/>
            <w:w w:val="99"/>
            <w:sz w:val="22"/>
            <w:szCs w:val="22"/>
          </w:rPr>
          <w:t>.linkedin.co</w:t>
        </w:r>
        <w:r w:rsidRPr="00B8603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m</w:t>
        </w:r>
        <w:r w:rsidRPr="00B8603A">
          <w:rPr>
            <w:rFonts w:asciiTheme="minorHAnsi" w:hAnsiTheme="minorHAnsi" w:cstheme="minorHAnsi"/>
            <w:w w:val="99"/>
            <w:sz w:val="22"/>
            <w:szCs w:val="22"/>
          </w:rPr>
          <w:t>/pub/caroline-drucker</w:t>
        </w:r>
        <w:r w:rsidRPr="00B8603A">
          <w:rPr>
            <w:rFonts w:asciiTheme="minorHAnsi" w:hAnsiTheme="minorHAnsi" w:cstheme="minorHAnsi"/>
            <w:spacing w:val="1"/>
            <w:w w:val="99"/>
            <w:sz w:val="22"/>
            <w:szCs w:val="22"/>
          </w:rPr>
          <w:t>m</w:t>
        </w:r>
        <w:r w:rsidRPr="00B8603A">
          <w:rPr>
            <w:rFonts w:asciiTheme="minorHAnsi" w:hAnsiTheme="minorHAnsi" w:cstheme="minorHAnsi"/>
            <w:w w:val="99"/>
            <w:sz w:val="22"/>
            <w:szCs w:val="22"/>
          </w:rPr>
          <w:t>an</w:t>
        </w:r>
      </w:hyperlink>
      <w:r w:rsidRPr="00B8603A">
        <w:rPr>
          <w:rFonts w:asciiTheme="minorHAnsi" w:hAnsiTheme="minorHAnsi" w:cstheme="minorHAnsi"/>
          <w:w w:val="9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ddress: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21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oad,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w w:val="99"/>
          <w:sz w:val="22"/>
          <w:szCs w:val="22"/>
        </w:rPr>
        <w:t>U</w:t>
      </w:r>
      <w:r w:rsidRPr="00B8603A">
        <w:rPr>
          <w:rFonts w:asciiTheme="minorHAnsi" w:hAnsiTheme="minorHAnsi" w:cstheme="minorHAnsi"/>
          <w:w w:val="99"/>
          <w:sz w:val="22"/>
          <w:szCs w:val="22"/>
        </w:rPr>
        <w:t>nit</w:t>
      </w:r>
      <w:r w:rsidRPr="00B8603A">
        <w:rPr>
          <w:rFonts w:asciiTheme="minorHAnsi" w:hAnsiTheme="minorHAnsi" w:cstheme="minorHAnsi"/>
          <w:sz w:val="22"/>
          <w:szCs w:val="22"/>
        </w:rPr>
        <w:t xml:space="preserve"> 5430,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w w:val="99"/>
          <w:sz w:val="22"/>
          <w:szCs w:val="22"/>
        </w:rPr>
        <w:t>0248</w:t>
      </w:r>
      <w:r w:rsidRPr="00B8603A">
        <w:rPr>
          <w:rFonts w:asciiTheme="minorHAnsi" w:hAnsiTheme="minorHAnsi" w:cstheme="minorHAnsi"/>
          <w:spacing w:val="3"/>
          <w:w w:val="99"/>
          <w:sz w:val="22"/>
          <w:szCs w:val="22"/>
        </w:rPr>
        <w:t>1</w:t>
      </w:r>
      <w:r w:rsidRPr="00B8603A">
        <w:rPr>
          <w:rFonts w:asciiTheme="minorHAnsi" w:hAnsiTheme="minorHAnsi" w:cstheme="minorHAnsi"/>
          <w:w w:val="99"/>
          <w:sz w:val="22"/>
          <w:szCs w:val="22"/>
        </w:rPr>
        <w:t>-0254</w:t>
      </w:r>
    </w:p>
    <w:p w14:paraId="33587FF5" w14:textId="77777777" w:rsidR="00A14B36" w:rsidRPr="00B8603A" w:rsidRDefault="00B641EA">
      <w:pPr>
        <w:ind w:left="2658" w:right="2172"/>
        <w:jc w:val="center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Per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anent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ddress: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8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Jacob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oad,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estborough,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w w:val="99"/>
          <w:sz w:val="22"/>
          <w:szCs w:val="22"/>
        </w:rPr>
        <w:t>01581</w:t>
      </w:r>
    </w:p>
    <w:p w14:paraId="65319D4A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B6BFE11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EDUCAT</w:t>
      </w: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ON</w:t>
      </w:r>
    </w:p>
    <w:p w14:paraId="38FEB861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ollege,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MA</w:t>
      </w:r>
    </w:p>
    <w:p w14:paraId="1EF431CA" w14:textId="77777777" w:rsidR="00A14B36" w:rsidRPr="00B8603A" w:rsidRDefault="00B641EA">
      <w:pPr>
        <w:spacing w:line="220" w:lineRule="exact"/>
        <w:ind w:left="100" w:right="-54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andidate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degree,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ay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2012.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GPA</w:t>
      </w:r>
      <w:r w:rsidRPr="00B8603A">
        <w:rPr>
          <w:rFonts w:asciiTheme="minorHAnsi" w:hAnsiTheme="minorHAnsi" w:cstheme="minorHAnsi"/>
          <w:sz w:val="22"/>
          <w:szCs w:val="22"/>
        </w:rPr>
        <w:t>: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3.xx/4.00.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B8603A">
        <w:rPr>
          <w:rFonts w:asciiTheme="minorHAnsi" w:hAnsiTheme="minorHAnsi" w:cstheme="minorHAnsi"/>
          <w:sz w:val="22"/>
          <w:szCs w:val="22"/>
        </w:rPr>
        <w:t>lected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B8603A">
        <w:rPr>
          <w:rFonts w:asciiTheme="minorHAnsi" w:hAnsiTheme="minorHAnsi" w:cstheme="minorHAnsi"/>
          <w:sz w:val="22"/>
          <w:szCs w:val="22"/>
        </w:rPr>
        <w:t>hi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eta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B8603A">
        <w:rPr>
          <w:rFonts w:asciiTheme="minorHAnsi" w:hAnsiTheme="minorHAnsi" w:cstheme="minorHAnsi"/>
          <w:sz w:val="22"/>
          <w:szCs w:val="22"/>
        </w:rPr>
        <w:t>appa.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ajors: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Econo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Chinese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Studies.</w:t>
      </w:r>
    </w:p>
    <w:p w14:paraId="1926CFFA" w14:textId="77777777" w:rsidR="00A14B36" w:rsidRPr="00B8603A" w:rsidRDefault="00B641E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position w:val="-1"/>
          <w:sz w:val="22"/>
          <w:szCs w:val="22"/>
        </w:rPr>
        <w:t>Internati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o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nal</w:t>
      </w:r>
      <w:r w:rsidRPr="00B8603A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study:</w:t>
      </w:r>
      <w:r w:rsidRPr="00B8603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W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intersession</w:t>
      </w:r>
      <w:r w:rsidRPr="00B8603A">
        <w:rPr>
          <w:rFonts w:asciiTheme="minorHAnsi" w:hAnsiTheme="minorHAnsi" w:cstheme="minorHAnsi"/>
          <w:spacing w:val="-11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coursework</w:t>
      </w:r>
      <w:r w:rsidRPr="00B8603A">
        <w:rPr>
          <w:rFonts w:asciiTheme="minorHAnsi" w:hAnsiTheme="minorHAnsi" w:cstheme="minorHAnsi"/>
          <w:spacing w:val="-9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B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eijing,</w:t>
      </w:r>
      <w:r w:rsidRPr="00B8603A">
        <w:rPr>
          <w:rFonts w:asciiTheme="minorHAnsi" w:hAnsiTheme="minorHAnsi" w:cstheme="minorHAnsi"/>
          <w:spacing w:val="-6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2"/>
          <w:position w:val="-1"/>
          <w:sz w:val="22"/>
          <w:szCs w:val="22"/>
        </w:rPr>
        <w:t>C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hina</w:t>
      </w:r>
      <w:r w:rsidRPr="00B8603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position w:val="-1"/>
          <w:sz w:val="22"/>
          <w:szCs w:val="22"/>
        </w:rPr>
        <w:t>K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yoto,</w:t>
      </w:r>
      <w:r w:rsidRPr="00B8603A">
        <w:rPr>
          <w:rFonts w:asciiTheme="minorHAnsi" w:hAnsiTheme="minorHAnsi" w:cstheme="minorHAnsi"/>
          <w:spacing w:val="-5"/>
          <w:position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position w:val="-1"/>
          <w:sz w:val="22"/>
          <w:szCs w:val="22"/>
        </w:rPr>
        <w:t>Japan.</w:t>
      </w:r>
    </w:p>
    <w:p w14:paraId="01056924" w14:textId="77777777" w:rsidR="00A14B36" w:rsidRPr="00B8603A" w:rsidRDefault="00B641EA">
      <w:pPr>
        <w:spacing w:before="8" w:line="120" w:lineRule="exact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</w:p>
    <w:p w14:paraId="479F29D9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0154446" w14:textId="77777777" w:rsidR="00A14B36" w:rsidRPr="00B8603A" w:rsidRDefault="00B641EA">
      <w:pPr>
        <w:ind w:right="72"/>
        <w:rPr>
          <w:rFonts w:asciiTheme="minorHAnsi" w:hAnsiTheme="minorHAnsi" w:cstheme="minorHAnsi"/>
          <w:sz w:val="22"/>
          <w:szCs w:val="22"/>
        </w:rPr>
        <w:sectPr w:rsidR="00A14B36" w:rsidRPr="00B8603A">
          <w:headerReference w:type="default" r:id="rId22"/>
          <w:pgSz w:w="12240" w:h="15840"/>
          <w:pgMar w:top="1380" w:right="320" w:bottom="280" w:left="980" w:header="0" w:footer="0" w:gutter="0"/>
          <w:cols w:num="2" w:space="720" w:equalWidth="0">
            <w:col w:w="9793" w:space="179"/>
            <w:col w:w="968"/>
          </w:cols>
        </w:sectPr>
      </w:pPr>
      <w:r w:rsidRPr="00B8603A">
        <w:rPr>
          <w:rFonts w:asciiTheme="minorHAnsi" w:hAnsiTheme="minorHAnsi" w:cstheme="minorHAnsi"/>
          <w:sz w:val="22"/>
          <w:szCs w:val="22"/>
        </w:rPr>
        <w:t>Selection as an Albright Fellow is best included under your Education category.</w:t>
      </w:r>
    </w:p>
    <w:p w14:paraId="0AE8F997" w14:textId="77777777" w:rsidR="00A14B36" w:rsidRPr="00B8603A" w:rsidRDefault="00A14B36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6BBC643" w14:textId="77777777" w:rsidR="00A14B36" w:rsidRPr="00B8603A" w:rsidRDefault="00B641EA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  <w:highlight w:val="yellow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  <w:highlight w:val="yellow"/>
        </w:rPr>
        <w:t>adeleine</w:t>
      </w:r>
      <w:r w:rsidRPr="00B8603A">
        <w:rPr>
          <w:rFonts w:asciiTheme="minorHAnsi" w:hAnsiTheme="minorHAnsi" w:cstheme="minorHAnsi"/>
          <w:b/>
          <w:spacing w:val="-9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highlight w:val="yellow"/>
        </w:rPr>
        <w:t>K</w:t>
      </w:r>
      <w:r w:rsidRPr="00B8603A">
        <w:rPr>
          <w:rFonts w:asciiTheme="minorHAnsi" w:hAnsiTheme="minorHAnsi" w:cstheme="minorHAnsi"/>
          <w:b/>
          <w:sz w:val="22"/>
          <w:szCs w:val="22"/>
          <w:highlight w:val="yellow"/>
        </w:rPr>
        <w:t>orbel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  <w:highlight w:val="yellow"/>
        </w:rPr>
        <w:t>Albright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  <w:highlight w:val="yellow"/>
        </w:rPr>
        <w:t>Institute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  <w:highlight w:val="yellow"/>
        </w:rPr>
        <w:t>for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highlight w:val="yellow"/>
        </w:rPr>
        <w:t>G</w:t>
      </w:r>
      <w:r w:rsidRPr="00B8603A">
        <w:rPr>
          <w:rFonts w:asciiTheme="minorHAnsi" w:hAnsiTheme="minorHAnsi" w:cstheme="minorHAnsi"/>
          <w:b/>
          <w:sz w:val="22"/>
          <w:szCs w:val="22"/>
          <w:highlight w:val="yellow"/>
        </w:rPr>
        <w:t>lobal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  <w:highlight w:val="yellow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  <w:highlight w:val="yellow"/>
        </w:rPr>
        <w:t>Affair</w:t>
      </w:r>
      <w:r w:rsidRPr="00B8603A">
        <w:rPr>
          <w:rFonts w:asciiTheme="minorHAnsi" w:hAnsiTheme="minorHAnsi" w:cstheme="minorHAnsi"/>
          <w:b/>
          <w:spacing w:val="2"/>
          <w:sz w:val="22"/>
          <w:szCs w:val="22"/>
          <w:highlight w:val="yellow"/>
        </w:rPr>
        <w:t>s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</w:p>
    <w:p w14:paraId="0CB1B8DB" w14:textId="77777777" w:rsidR="00A14B36" w:rsidRPr="00B8603A" w:rsidRDefault="00B641EA">
      <w:pPr>
        <w:ind w:left="100" w:right="774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Selected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Fello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2011.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Interdisciplinary</w:t>
      </w:r>
      <w:r w:rsidRPr="00B8603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program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that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focuses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preparing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students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address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global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challenges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through discussions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ith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public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leaders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professionals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in-depth,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analytic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research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key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issues.</w:t>
      </w:r>
    </w:p>
    <w:p w14:paraId="190D6C19" w14:textId="77777777" w:rsidR="00A14B36" w:rsidRPr="00B8603A" w:rsidRDefault="00A14B36">
      <w:pPr>
        <w:spacing w:before="6" w:line="180" w:lineRule="exact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320" w:bottom="280" w:left="980" w:header="720" w:footer="720" w:gutter="0"/>
          <w:cols w:space="720"/>
        </w:sectPr>
      </w:pPr>
    </w:p>
    <w:p w14:paraId="32F8B9F3" w14:textId="77777777" w:rsidR="00A14B36" w:rsidRPr="00B8603A" w:rsidRDefault="00B641EA">
      <w:pPr>
        <w:spacing w:before="33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estborough</w:t>
      </w:r>
      <w:r w:rsidRPr="00B8603A">
        <w:rPr>
          <w:rFonts w:asciiTheme="minorHAnsi" w:hAnsiTheme="minorHAnsi" w:cstheme="minorHAnsi"/>
          <w:b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b/>
          <w:sz w:val="22"/>
          <w:szCs w:val="22"/>
        </w:rPr>
        <w:t>igh</w:t>
      </w:r>
      <w:r w:rsidRPr="00B8603A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Schoo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estborough,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MA</w:t>
      </w:r>
    </w:p>
    <w:p w14:paraId="0B0261F8" w14:textId="77777777" w:rsidR="00A14B36" w:rsidRPr="00B8603A" w:rsidRDefault="00B641EA">
      <w:pPr>
        <w:ind w:left="100" w:right="-5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raduated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igh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onors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2008.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P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: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4.77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(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eighted).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T: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ath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-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740,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603A">
        <w:rPr>
          <w:rFonts w:asciiTheme="minorHAnsi" w:hAnsiTheme="minorHAnsi" w:cstheme="minorHAnsi"/>
          <w:sz w:val="22"/>
          <w:szCs w:val="22"/>
        </w:rPr>
        <w:t>erbal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-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710.</w:t>
      </w:r>
    </w:p>
    <w:p w14:paraId="75750D87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2694FB37" w14:textId="77777777" w:rsidR="00A14B36" w:rsidRPr="00B8603A" w:rsidRDefault="00B641E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RELEV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NT</w:t>
      </w:r>
      <w:r w:rsidRPr="00B8603A">
        <w:rPr>
          <w:rFonts w:asciiTheme="minorHAnsi" w:hAnsiTheme="minorHAnsi" w:cstheme="minorHAnsi"/>
          <w:b/>
          <w:spacing w:val="-12"/>
          <w:position w:val="-1"/>
          <w:sz w:val="22"/>
          <w:szCs w:val="22"/>
          <w:u w:color="000000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WORK</w:t>
      </w:r>
      <w:r w:rsidRPr="00B8603A">
        <w:rPr>
          <w:rFonts w:asciiTheme="minorHAnsi" w:hAnsiTheme="minorHAnsi" w:cstheme="minorHAnsi"/>
          <w:b/>
          <w:spacing w:val="-7"/>
          <w:position w:val="-1"/>
          <w:sz w:val="22"/>
          <w:szCs w:val="22"/>
          <w:u w:color="000000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EX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P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ER</w:t>
      </w:r>
      <w:r w:rsidRPr="00B8603A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I</w:t>
      </w:r>
      <w:r w:rsidRPr="00B8603A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ENCE</w:t>
      </w:r>
    </w:p>
    <w:p w14:paraId="3C763A88" w14:textId="77777777" w:rsidR="00A14B36" w:rsidRPr="00B8603A" w:rsidRDefault="00B641EA">
      <w:pPr>
        <w:spacing w:before="2" w:line="200" w:lineRule="exact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br w:type="column"/>
      </w:r>
    </w:p>
    <w:p w14:paraId="1EB04D2C" w14:textId="77777777" w:rsidR="00A14B36" w:rsidRPr="00B8603A" w:rsidRDefault="00B641EA">
      <w:pPr>
        <w:spacing w:line="220" w:lineRule="exact"/>
        <w:ind w:right="451"/>
        <w:rPr>
          <w:rFonts w:asciiTheme="minorHAnsi" w:hAnsiTheme="minorHAnsi" w:cstheme="minorHAnsi"/>
          <w:sz w:val="22"/>
          <w:szCs w:val="22"/>
        </w:rPr>
        <w:sectPr w:rsidR="00A14B36" w:rsidRPr="00B8603A">
          <w:type w:val="continuous"/>
          <w:pgSz w:w="12240" w:h="15840"/>
          <w:pgMar w:top="980" w:right="320" w:bottom="280" w:left="980" w:header="720" w:footer="720" w:gutter="0"/>
          <w:cols w:num="2" w:space="720" w:equalWidth="0">
            <w:col w:w="6977" w:space="655"/>
            <w:col w:w="3308"/>
          </w:cols>
        </w:sectPr>
      </w:pPr>
      <w:r w:rsidRPr="00B8603A">
        <w:rPr>
          <w:rFonts w:asciiTheme="minorHAnsi" w:hAnsiTheme="minorHAnsi" w:cstheme="minorHAnsi"/>
          <w:sz w:val="22"/>
          <w:szCs w:val="22"/>
        </w:rPr>
        <w:pict w14:anchorId="30EA4F99">
          <v:group id="_x0000_s1029" style="position:absolute;margin-left:270.7pt;margin-top:-4.5pt;width:323.3pt;height:36pt;z-index:-251649536;mso-position-horizontal-relative:page" coordorigin="5414,-90" coordsize="6466,720">
            <v:shape id="_x0000_s1032" style="position:absolute;left:5424;top:63;width:2483;height:229" coordorigin="5424,63" coordsize="2483,229" path="m5424,292r2483,l7907,63r-2483,l5424,292xe" fillcolor="yellow" stroked="f">
              <v:path arrowok="t"/>
            </v:shape>
            <v:shape id="_x0000_s1031" style="position:absolute;left:7575;top:-82;width:4297;height:704" coordorigin="7575,-82" coordsize="4297,704" path="m9029,623r-568,l8461,506,7575,290r886,40l8461,-82r3411,l11872,623r-2843,xe" stroked="f">
              <v:path arrowok="t"/>
            </v:shape>
            <v:shape id="_x0000_s1030" style="position:absolute;left:7575;top:-82;width:4297;height:704" coordorigin="7575,-82" coordsize="4297,704" path="m8461,-82r,412l7575,290r886,216l8461,623r568,l9883,623r1989,l11872,506r,-176l11872,-82r-1989,l9029,-82r-568,xe" filled="f" strokeweight=".78pt">
              <v:path arrowok="t"/>
            </v:shape>
            <w10:wrap anchorx="page"/>
          </v:group>
        </w:pict>
      </w:r>
      <w:r w:rsidRPr="00B8603A">
        <w:rPr>
          <w:rFonts w:asciiTheme="minorHAnsi" w:hAnsiTheme="minorHAnsi" w:cstheme="minorHAnsi"/>
          <w:sz w:val="22"/>
          <w:szCs w:val="22"/>
        </w:rPr>
        <w:t>So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consulting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fir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s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ay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require you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provide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scores.</w:t>
      </w:r>
    </w:p>
    <w:p w14:paraId="6C8D5BAF" w14:textId="77777777" w:rsidR="00A14B36" w:rsidRPr="00B8603A" w:rsidRDefault="00B641EA">
      <w:pPr>
        <w:spacing w:before="4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pict w14:anchorId="27FC6C09">
          <v:group id="_x0000_s1026" style="position:absolute;left:0;text-align:left;margin-left:536.3pt;margin-top:81pt;width:66.7pt;height:115.45pt;z-index:-251648512;mso-position-horizontal-relative:page;mso-position-vertical-relative:page" coordorigin="10726,1620" coordsize="1334,2309">
            <v:shape id="_x0000_s1028" style="position:absolute;left:10733;top:1628;width:1319;height:2293" coordorigin="10733,1628" coordsize="1319,2293" path="m10801,3601r,-1973l12052,1628r,1973l11323,3601r-590,320l11009,3601r-208,xe" stroked="f">
              <v:path arrowok="t"/>
            </v:shape>
            <v:shape id="_x0000_s1027" style="position:absolute;left:10733;top:1628;width:1319;height:2293" coordorigin="10733,1628" coordsize="1319,2293" path="m10801,1628r,1151l10801,3272r,329l11009,3601r-276,320l11323,3601r729,l12052,3272r,-493l12052,1628r-729,l11009,1628r-208,xe" filled="f" strokeweight=".78pt">
              <v:path arrowok="t"/>
            </v:shape>
            <w10:wrap anchorx="page" anchory="page"/>
          </v:group>
        </w:pic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CR</w:t>
      </w:r>
      <w:r w:rsidRPr="00B8603A">
        <w:rPr>
          <w:rFonts w:asciiTheme="minorHAnsi" w:hAnsiTheme="minorHAnsi" w:cstheme="minorHAnsi"/>
          <w:b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International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oston,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</w:t>
      </w:r>
      <w:r w:rsidRPr="00B8603A">
        <w:rPr>
          <w:rFonts w:asciiTheme="minorHAnsi" w:hAnsiTheme="minorHAnsi" w:cstheme="minorHAnsi"/>
          <w:spacing w:val="4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>er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2011</w:t>
      </w:r>
    </w:p>
    <w:p w14:paraId="06034C74" w14:textId="77777777" w:rsidR="00A14B36" w:rsidRPr="00B8603A" w:rsidRDefault="00B641EA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-13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Participated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internship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program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financial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arkets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practice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financial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consulting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division.</w:t>
      </w:r>
    </w:p>
    <w:p w14:paraId="4798A5A1" w14:textId="77777777" w:rsidR="00A14B36" w:rsidRPr="00B8603A" w:rsidRDefault="00B641EA">
      <w:pPr>
        <w:ind w:left="82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-13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ssisted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case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resulting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from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pos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8603A">
        <w:rPr>
          <w:rFonts w:asciiTheme="minorHAnsi" w:hAnsiTheme="minorHAnsi" w:cstheme="minorHAnsi"/>
          <w:sz w:val="22"/>
          <w:szCs w:val="22"/>
        </w:rPr>
        <w:t>-fraud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disclosure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healthcare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pany.</w:t>
      </w:r>
    </w:p>
    <w:p w14:paraId="4616E0C3" w14:textId="77777777" w:rsidR="00A14B36" w:rsidRPr="00B8603A" w:rsidRDefault="00B641EA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-13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atalogued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invoices,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pay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ents,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services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rendered,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identified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potential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offsets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vendors.</w:t>
      </w:r>
    </w:p>
    <w:p w14:paraId="76B9796B" w14:textId="77777777" w:rsidR="00A14B36" w:rsidRPr="00B8603A" w:rsidRDefault="00B641EA">
      <w:pPr>
        <w:ind w:left="82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-13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Prepared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presentation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regard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fees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clai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ed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through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related-party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transactions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rebuttal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argu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ents.</w:t>
      </w:r>
    </w:p>
    <w:p w14:paraId="4474033E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1AD47A7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UB</w:t>
      </w:r>
      <w:r w:rsidRPr="00B8603A">
        <w:rPr>
          <w:rFonts w:asciiTheme="minorHAnsi" w:hAnsiTheme="minorHAnsi" w:cstheme="minorHAnsi"/>
          <w:b/>
          <w:sz w:val="22"/>
          <w:szCs w:val="22"/>
        </w:rPr>
        <w:t>S</w:t>
      </w:r>
      <w:r w:rsidRPr="00B8603A">
        <w:rPr>
          <w:rFonts w:asciiTheme="minorHAnsi" w:hAnsiTheme="minorHAnsi" w:cstheme="minorHAnsi"/>
          <w:b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Invest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b/>
          <w:sz w:val="22"/>
          <w:szCs w:val="22"/>
        </w:rPr>
        <w:t>ent</w:t>
      </w:r>
      <w:r w:rsidRPr="00B8603A">
        <w:rPr>
          <w:rFonts w:asciiTheme="minorHAnsi" w:hAnsiTheme="minorHAnsi" w:cstheme="minorHAnsi"/>
          <w:b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b/>
          <w:sz w:val="22"/>
          <w:szCs w:val="22"/>
        </w:rPr>
        <w:t>ank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ford,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CT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Pr="00B8603A">
        <w:rPr>
          <w:rFonts w:asciiTheme="minorHAnsi" w:hAnsiTheme="minorHAnsi" w:cstheme="minorHAnsi"/>
          <w:spacing w:val="4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>er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2010</w:t>
      </w:r>
    </w:p>
    <w:p w14:paraId="5FA29B3F" w14:textId="77777777" w:rsidR="00A14B36" w:rsidRPr="00B8603A" w:rsidRDefault="00B641EA">
      <w:pPr>
        <w:ind w:left="82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-13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Participated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rotational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internship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program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orking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Equities,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Fixed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Inco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perations,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IT.</w:t>
      </w:r>
    </w:p>
    <w:p w14:paraId="7C2AA7F5" w14:textId="77777777" w:rsidR="00A14B36" w:rsidRPr="00B8603A" w:rsidRDefault="00B641EA">
      <w:pPr>
        <w:ind w:left="82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-13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B8603A">
        <w:rPr>
          <w:rFonts w:asciiTheme="minorHAnsi" w:hAnsiTheme="minorHAnsi" w:cstheme="minorHAnsi"/>
          <w:sz w:val="22"/>
          <w:szCs w:val="22"/>
        </w:rPr>
        <w:t>eveloped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new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data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nload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procedures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Loans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Internal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ontrol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ccounts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reports.</w:t>
      </w:r>
    </w:p>
    <w:p w14:paraId="0B7A6DAC" w14:textId="77777777" w:rsidR="00A14B36" w:rsidRPr="00B8603A" w:rsidRDefault="00B641EA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-13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Proposed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bond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trade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au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B8603A">
        <w:rPr>
          <w:rFonts w:asciiTheme="minorHAnsi" w:hAnsiTheme="minorHAnsi" w:cstheme="minorHAnsi"/>
          <w:sz w:val="22"/>
          <w:szCs w:val="22"/>
        </w:rPr>
        <w:t>o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industry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sector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based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credit,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industry,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econo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ic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conditions.</w:t>
      </w:r>
    </w:p>
    <w:p w14:paraId="72CE2923" w14:textId="77777777" w:rsidR="00A14B36" w:rsidRPr="00B8603A" w:rsidRDefault="00A14B36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6A0D12C2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8603A">
        <w:rPr>
          <w:rFonts w:asciiTheme="minorHAnsi" w:hAnsiTheme="minorHAnsi" w:cstheme="minorHAnsi"/>
          <w:b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hm</w:t>
      </w:r>
      <w:r w:rsidRPr="00B8603A">
        <w:rPr>
          <w:rFonts w:asciiTheme="minorHAnsi" w:hAnsiTheme="minorHAnsi" w:cstheme="minorHAnsi"/>
          <w:b/>
          <w:sz w:val="22"/>
          <w:szCs w:val="22"/>
        </w:rPr>
        <w:t>an</w:t>
      </w:r>
      <w:r w:rsidRPr="00B8603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b/>
          <w:sz w:val="22"/>
          <w:szCs w:val="22"/>
        </w:rPr>
        <w:t>rot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b/>
          <w:sz w:val="22"/>
          <w:szCs w:val="22"/>
        </w:rPr>
        <w:t>ers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ew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Y</w:t>
      </w:r>
      <w:r w:rsidRPr="00B8603A">
        <w:rPr>
          <w:rFonts w:asciiTheme="minorHAnsi" w:hAnsiTheme="minorHAnsi" w:cstheme="minorHAnsi"/>
          <w:sz w:val="22"/>
          <w:szCs w:val="22"/>
        </w:rPr>
        <w:t>ork,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Y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</w:t>
      </w:r>
      <w:r w:rsidRPr="00B8603A">
        <w:rPr>
          <w:rFonts w:asciiTheme="minorHAnsi" w:hAnsiTheme="minorHAnsi" w:cstheme="minorHAnsi"/>
          <w:spacing w:val="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January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2010</w:t>
      </w:r>
    </w:p>
    <w:p w14:paraId="12957DD0" w14:textId="77777777" w:rsidR="00A14B36" w:rsidRPr="00B8603A" w:rsidRDefault="00B641EA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-13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Participated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inter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internship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program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sz w:val="22"/>
          <w:szCs w:val="22"/>
        </w:rPr>
        <w:t>lobal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Client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Services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division.</w:t>
      </w:r>
    </w:p>
    <w:p w14:paraId="0C08462B" w14:textId="77777777" w:rsidR="00A14B36" w:rsidRPr="00B8603A" w:rsidRDefault="00B641EA">
      <w:pPr>
        <w:ind w:left="82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-13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ssisted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business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analyst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pletion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fixed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inco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brokerage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analysis.</w:t>
      </w:r>
    </w:p>
    <w:p w14:paraId="34789C8A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21A2776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Am</w:t>
      </w:r>
      <w:r w:rsidRPr="00B8603A">
        <w:rPr>
          <w:rFonts w:asciiTheme="minorHAnsi" w:hAnsiTheme="minorHAnsi" w:cstheme="minorHAnsi"/>
          <w:b/>
          <w:sz w:val="22"/>
          <w:szCs w:val="22"/>
        </w:rPr>
        <w:t>erican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z w:val="22"/>
          <w:szCs w:val="22"/>
        </w:rPr>
        <w:t>xpress</w:t>
      </w:r>
      <w:r w:rsidRPr="00B8603A">
        <w:rPr>
          <w:rFonts w:asciiTheme="minorHAnsi" w:hAnsiTheme="minorHAnsi" w:cstheme="minorHAnsi"/>
          <w:b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Financial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z w:val="22"/>
          <w:szCs w:val="22"/>
        </w:rPr>
        <w:t>dvisor</w:t>
      </w:r>
      <w:r w:rsidRPr="00B8603A">
        <w:rPr>
          <w:rFonts w:asciiTheme="minorHAnsi" w:hAnsiTheme="minorHAnsi" w:cstheme="minorHAnsi"/>
          <w:b/>
          <w:spacing w:val="-1"/>
          <w:sz w:val="22"/>
          <w:szCs w:val="22"/>
        </w:rPr>
        <w:t>s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</w:t>
      </w:r>
      <w:r w:rsidRPr="00B8603A">
        <w:rPr>
          <w:rFonts w:asciiTheme="minorHAnsi" w:hAnsiTheme="minorHAnsi" w:cstheme="minorHAnsi"/>
          <w:spacing w:val="5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>er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2009</w:t>
      </w:r>
    </w:p>
    <w:p w14:paraId="10689EBB" w14:textId="77777777" w:rsidR="00A14B36" w:rsidRPr="00B8603A" w:rsidRDefault="00B641EA">
      <w:pPr>
        <w:ind w:left="82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-13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piled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client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service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packages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observed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</w:t>
      </w:r>
      <w:r w:rsidRPr="00B8603A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B8603A">
        <w:rPr>
          <w:rFonts w:asciiTheme="minorHAnsi" w:hAnsiTheme="minorHAnsi" w:cstheme="minorHAnsi"/>
          <w:sz w:val="22"/>
          <w:szCs w:val="22"/>
        </w:rPr>
        <w:t>-annual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client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service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eetings.</w:t>
      </w:r>
    </w:p>
    <w:p w14:paraId="189E1CA4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04BD759B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LEADERSH</w:t>
      </w: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IP</w:t>
      </w:r>
      <w:r w:rsidRPr="00B8603A">
        <w:rPr>
          <w:rFonts w:asciiTheme="minorHAnsi" w:hAnsiTheme="minorHAnsi" w:cstheme="minorHAnsi"/>
          <w:b/>
          <w:spacing w:val="-12"/>
          <w:sz w:val="22"/>
          <w:szCs w:val="22"/>
          <w:u w:color="000000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EXPER</w:t>
      </w: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I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ENCE</w:t>
      </w:r>
    </w:p>
    <w:p w14:paraId="73556D5C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o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l</w:t>
      </w:r>
      <w:r w:rsidRPr="00B8603A">
        <w:rPr>
          <w:rFonts w:asciiTheme="minorHAnsi" w:hAnsiTheme="minorHAnsi" w:cstheme="minorHAnsi"/>
          <w:b/>
          <w:sz w:val="22"/>
          <w:szCs w:val="22"/>
        </w:rPr>
        <w:t>lege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G</w:t>
      </w:r>
      <w:r w:rsidRPr="00B8603A">
        <w:rPr>
          <w:rFonts w:asciiTheme="minorHAnsi" w:hAnsiTheme="minorHAnsi" w:cstheme="minorHAnsi"/>
          <w:b/>
          <w:sz w:val="22"/>
          <w:szCs w:val="22"/>
        </w:rPr>
        <w:t>over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nm</w:t>
      </w:r>
      <w:r w:rsidRPr="00B8603A">
        <w:rPr>
          <w:rFonts w:asciiTheme="minorHAnsi" w:hAnsiTheme="minorHAnsi" w:cstheme="minorHAnsi"/>
          <w:b/>
          <w:sz w:val="22"/>
          <w:szCs w:val="22"/>
        </w:rPr>
        <w:t>e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b/>
          <w:sz w:val="22"/>
          <w:szCs w:val="22"/>
        </w:rPr>
        <w:t>t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Vice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President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 xml:space="preserve">A                                                                    </w:t>
      </w:r>
      <w:r w:rsidRPr="00B8603A">
        <w:rPr>
          <w:rFonts w:asciiTheme="minorHAnsi" w:hAnsiTheme="minorHAnsi" w:cstheme="minorHAnsi"/>
          <w:spacing w:val="2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Fall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2011-Present</w:t>
      </w:r>
    </w:p>
    <w:p w14:paraId="2F514926" w14:textId="77777777" w:rsidR="00A14B36" w:rsidRPr="00B8603A" w:rsidRDefault="00B641EA">
      <w:pPr>
        <w:ind w:left="82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-13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Serve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chair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30-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ber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Student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rganizations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ppoint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ents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mm</w:t>
      </w:r>
      <w:r w:rsidRPr="00B8603A">
        <w:rPr>
          <w:rFonts w:asciiTheme="minorHAnsi" w:hAnsiTheme="minorHAnsi" w:cstheme="minorHAnsi"/>
          <w:sz w:val="22"/>
          <w:szCs w:val="22"/>
        </w:rPr>
        <w:t>ittee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(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OAC</w:t>
      </w:r>
      <w:r w:rsidRPr="00B8603A">
        <w:rPr>
          <w:rFonts w:asciiTheme="minorHAnsi" w:hAnsiTheme="minorHAnsi" w:cstheme="minorHAnsi"/>
          <w:sz w:val="22"/>
          <w:szCs w:val="22"/>
        </w:rPr>
        <w:t>).</w:t>
      </w:r>
    </w:p>
    <w:p w14:paraId="5C7011D7" w14:textId="77777777" w:rsidR="00A14B36" w:rsidRPr="00B8603A" w:rsidRDefault="00B641EA">
      <w:pPr>
        <w:spacing w:before="2" w:line="220" w:lineRule="exact"/>
        <w:ind w:left="964" w:right="1720" w:hanging="144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-13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Supervise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duties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OA</w:t>
      </w:r>
      <w:r w:rsidRPr="00B8603A">
        <w:rPr>
          <w:rFonts w:asciiTheme="minorHAnsi" w:hAnsiTheme="minorHAnsi" w:cstheme="minorHAnsi"/>
          <w:sz w:val="22"/>
          <w:szCs w:val="22"/>
        </w:rPr>
        <w:t>C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coordinators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lead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eekly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eetings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review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applications</w:t>
      </w:r>
      <w:r w:rsidRPr="00B8603A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new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student organizations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design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ore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efficient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review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syste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s.</w:t>
      </w:r>
    </w:p>
    <w:p w14:paraId="5269598B" w14:textId="77777777" w:rsidR="00A14B36" w:rsidRPr="00B8603A" w:rsidRDefault="00B641EA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-13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ct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liaison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bet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een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ollege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ad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inistration</w:t>
      </w:r>
      <w:r w:rsidRPr="00B8603A">
        <w:rPr>
          <w:rFonts w:asciiTheme="minorHAnsi" w:hAnsiTheme="minorHAnsi" w:cstheme="minorHAnsi"/>
          <w:spacing w:val="-1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student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body.</w:t>
      </w:r>
    </w:p>
    <w:p w14:paraId="2E9D0DAD" w14:textId="77777777" w:rsidR="00A14B36" w:rsidRPr="00B8603A" w:rsidRDefault="00A14B36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5A227A11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ellesley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ollege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b/>
          <w:sz w:val="22"/>
          <w:szCs w:val="22"/>
        </w:rPr>
        <w:t>enter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for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b/>
          <w:sz w:val="22"/>
          <w:szCs w:val="22"/>
        </w:rPr>
        <w:t>ork</w:t>
      </w:r>
      <w:r w:rsidRPr="00B8603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and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Servic</w:t>
      </w:r>
      <w:r w:rsidRPr="00B8603A">
        <w:rPr>
          <w:rFonts w:asciiTheme="minorHAnsi" w:hAnsiTheme="minorHAnsi" w:cstheme="minorHAnsi"/>
          <w:b/>
          <w:spacing w:val="2"/>
          <w:sz w:val="22"/>
          <w:szCs w:val="22"/>
        </w:rPr>
        <w:t>e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Recruiting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Assistant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anager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 xml:space="preserve">A               </w:t>
      </w:r>
      <w:r w:rsidRPr="00B8603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Fall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2009-Present</w:t>
      </w:r>
    </w:p>
    <w:p w14:paraId="77B1BE4E" w14:textId="77777777" w:rsidR="00A14B36" w:rsidRPr="00B8603A" w:rsidRDefault="00B641EA">
      <w:pPr>
        <w:spacing w:line="220" w:lineRule="exact"/>
        <w:ind w:left="82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-13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oordinate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recr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B8603A">
        <w:rPr>
          <w:rFonts w:asciiTheme="minorHAnsi" w:hAnsiTheme="minorHAnsi" w:cstheme="minorHAnsi"/>
          <w:sz w:val="22"/>
          <w:szCs w:val="22"/>
        </w:rPr>
        <w:t>iti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g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acti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B8603A">
        <w:rPr>
          <w:rFonts w:asciiTheme="minorHAnsi" w:hAnsiTheme="minorHAnsi" w:cstheme="minorHAnsi"/>
          <w:sz w:val="22"/>
          <w:szCs w:val="22"/>
        </w:rPr>
        <w:t>ities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provide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tec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B8603A">
        <w:rPr>
          <w:rFonts w:asciiTheme="minorHAnsi" w:hAnsiTheme="minorHAnsi" w:cstheme="minorHAnsi"/>
          <w:sz w:val="22"/>
          <w:szCs w:val="22"/>
        </w:rPr>
        <w:t>nical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assistance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for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over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175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panies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800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students.</w:t>
      </w:r>
    </w:p>
    <w:p w14:paraId="78DEB842" w14:textId="77777777" w:rsidR="00A14B36" w:rsidRPr="00B8603A" w:rsidRDefault="00B641EA">
      <w:pPr>
        <w:ind w:left="82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-13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Facilitate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orkshops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internships,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resu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es,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cover</w:t>
      </w:r>
      <w:r w:rsidRPr="00B8603A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letters,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how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use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alu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nae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net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ork.</w:t>
      </w:r>
    </w:p>
    <w:p w14:paraId="134FBAFC" w14:textId="77777777" w:rsidR="00A14B36" w:rsidRPr="00B8603A" w:rsidRDefault="00B641EA">
      <w:pPr>
        <w:ind w:left="82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-13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Lead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presentations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introducing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recruiting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program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to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all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terested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students.</w:t>
      </w:r>
    </w:p>
    <w:p w14:paraId="74C50486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454B849C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</w:rPr>
        <w:t>Society</w:t>
      </w:r>
      <w:r w:rsidRPr="00B8603A">
        <w:rPr>
          <w:rFonts w:asciiTheme="minorHAnsi" w:hAnsiTheme="minorHAnsi" w:cstheme="minorHAnsi"/>
          <w:b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Zeta</w:t>
      </w:r>
      <w:r w:rsidRPr="00B8603A">
        <w:rPr>
          <w:rFonts w:asciiTheme="minorHAnsi" w:hAnsiTheme="minorHAnsi" w:cstheme="minorHAnsi"/>
          <w:b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b/>
          <w:sz w:val="22"/>
          <w:szCs w:val="22"/>
        </w:rPr>
        <w:t>lpha,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Literary</w:t>
      </w:r>
      <w:r w:rsidRPr="00B8603A">
        <w:rPr>
          <w:rFonts w:asciiTheme="minorHAnsi" w:hAnsiTheme="minorHAnsi" w:cstheme="minorHAnsi"/>
          <w:b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b/>
          <w:sz w:val="22"/>
          <w:szCs w:val="22"/>
        </w:rPr>
        <w:t>Society</w:t>
      </w:r>
      <w:r w:rsidRPr="00B8603A">
        <w:rPr>
          <w:rFonts w:asciiTheme="minorHAnsi" w:hAnsiTheme="minorHAnsi" w:cstheme="minorHAnsi"/>
          <w:sz w:val="22"/>
          <w:szCs w:val="22"/>
        </w:rPr>
        <w:t>,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Tea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(Recruit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ent)</w:t>
      </w:r>
      <w:r w:rsidRPr="00B8603A">
        <w:rPr>
          <w:rFonts w:asciiTheme="minorHAnsi" w:hAnsiTheme="minorHAnsi" w:cstheme="minorHAnsi"/>
          <w:spacing w:val="-1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Chair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W</w:t>
      </w:r>
      <w:r w:rsidRPr="00B8603A">
        <w:rPr>
          <w:rFonts w:asciiTheme="minorHAnsi" w:hAnsiTheme="minorHAnsi" w:cstheme="minorHAnsi"/>
          <w:sz w:val="22"/>
          <w:szCs w:val="22"/>
        </w:rPr>
        <w:t>ellesley,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</w:t>
      </w:r>
      <w:r w:rsidRPr="00B8603A">
        <w:rPr>
          <w:rFonts w:asciiTheme="minorHAnsi" w:hAnsiTheme="minorHAnsi" w:cstheme="minorHAnsi"/>
          <w:spacing w:val="34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Fall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2010</w:t>
      </w:r>
    </w:p>
    <w:p w14:paraId="7D2B3F4B" w14:textId="77777777" w:rsidR="00A14B36" w:rsidRPr="00B8603A" w:rsidRDefault="00B641EA">
      <w:pPr>
        <w:ind w:left="82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B8603A">
        <w:rPr>
          <w:rFonts w:asciiTheme="minorHAnsi" w:hAnsiTheme="minorHAnsi" w:cstheme="minorHAnsi"/>
          <w:spacing w:val="-13"/>
          <w:w w:val="130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B8603A">
        <w:rPr>
          <w:rFonts w:asciiTheme="minorHAnsi" w:hAnsiTheme="minorHAnsi" w:cstheme="minorHAnsi"/>
          <w:sz w:val="22"/>
          <w:szCs w:val="22"/>
        </w:rPr>
        <w:t>rganized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tea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activities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served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active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officer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of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the</w:t>
      </w:r>
      <w:r w:rsidRPr="00B8603A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executive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board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as</w:t>
      </w:r>
      <w:r w:rsidRPr="00B8603A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sisterhood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chai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B8603A">
        <w:rPr>
          <w:rFonts w:asciiTheme="minorHAnsi" w:hAnsiTheme="minorHAnsi" w:cstheme="minorHAnsi"/>
          <w:sz w:val="22"/>
          <w:szCs w:val="22"/>
        </w:rPr>
        <w:t>.</w:t>
      </w:r>
    </w:p>
    <w:p w14:paraId="7F280C4A" w14:textId="77777777" w:rsidR="00A14B36" w:rsidRPr="00B8603A" w:rsidRDefault="00A14B36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3E6C7063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lastRenderedPageBreak/>
        <w:t>S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K</w:t>
      </w: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ILLS</w:t>
      </w:r>
      <w:r w:rsidRPr="00B8603A">
        <w:rPr>
          <w:rFonts w:asciiTheme="minorHAnsi" w:hAnsiTheme="minorHAnsi" w:cstheme="minorHAnsi"/>
          <w:b/>
          <w:spacing w:val="-8"/>
          <w:sz w:val="22"/>
          <w:szCs w:val="22"/>
          <w:u w:color="000000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AN</w:t>
      </w:r>
      <w:r w:rsidRPr="00B8603A">
        <w:rPr>
          <w:rFonts w:asciiTheme="minorHAnsi" w:hAnsiTheme="minorHAnsi" w:cstheme="minorHAnsi"/>
          <w:b/>
          <w:sz w:val="22"/>
          <w:szCs w:val="22"/>
          <w:u w:color="000000"/>
        </w:rPr>
        <w:t>D</w:t>
      </w:r>
      <w:r w:rsidRPr="00B8603A">
        <w:rPr>
          <w:rFonts w:asciiTheme="minorHAnsi" w:hAnsiTheme="minorHAnsi" w:cstheme="minorHAnsi"/>
          <w:b/>
          <w:spacing w:val="-4"/>
          <w:sz w:val="22"/>
          <w:szCs w:val="22"/>
          <w:u w:color="000000"/>
        </w:rPr>
        <w:t xml:space="preserve"> </w:t>
      </w:r>
      <w:r w:rsidRPr="00B8603A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BACKGROUND</w:t>
      </w:r>
    </w:p>
    <w:p w14:paraId="61206965" w14:textId="77777777" w:rsidR="00A14B36" w:rsidRPr="00B8603A" w:rsidRDefault="00B641EA">
      <w:pPr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Language:</w:t>
      </w:r>
      <w:r w:rsidRPr="00B8603A">
        <w:rPr>
          <w:rFonts w:asciiTheme="minorHAnsi" w:hAnsiTheme="minorHAnsi" w:cstheme="minorHAnsi"/>
          <w:spacing w:val="-9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Proficient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in</w:t>
      </w:r>
      <w:r w:rsidRPr="00B8603A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</w:t>
      </w:r>
      <w:r w:rsidRPr="00B8603A">
        <w:rPr>
          <w:rFonts w:asciiTheme="minorHAnsi" w:hAnsiTheme="minorHAnsi" w:cstheme="minorHAnsi"/>
          <w:sz w:val="22"/>
          <w:szCs w:val="22"/>
        </w:rPr>
        <w:t>andarin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Chinese.</w:t>
      </w:r>
    </w:p>
    <w:p w14:paraId="337822F5" w14:textId="77777777" w:rsidR="00A14B36" w:rsidRPr="00B8603A" w:rsidRDefault="00B641EA">
      <w:pPr>
        <w:spacing w:line="220" w:lineRule="exact"/>
        <w:ind w:left="100"/>
        <w:rPr>
          <w:rFonts w:asciiTheme="minorHAnsi" w:hAnsiTheme="minorHAnsi" w:cstheme="minorHAnsi"/>
          <w:sz w:val="22"/>
          <w:szCs w:val="22"/>
        </w:rPr>
      </w:pPr>
      <w:r w:rsidRPr="00B8603A">
        <w:rPr>
          <w:rFonts w:asciiTheme="minorHAnsi" w:hAnsiTheme="minorHAnsi" w:cstheme="minorHAnsi"/>
          <w:sz w:val="22"/>
          <w:szCs w:val="22"/>
        </w:rPr>
        <w:t>Interest:</w:t>
      </w:r>
      <w:r w:rsidRPr="00B8603A">
        <w:rPr>
          <w:rFonts w:asciiTheme="minorHAnsi" w:hAnsiTheme="minorHAnsi" w:cstheme="minorHAnsi"/>
          <w:spacing w:val="-7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B8603A">
        <w:rPr>
          <w:rFonts w:asciiTheme="minorHAnsi" w:hAnsiTheme="minorHAnsi" w:cstheme="minorHAnsi"/>
          <w:sz w:val="22"/>
          <w:szCs w:val="22"/>
        </w:rPr>
        <w:t>hinese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history,</w:t>
      </w:r>
      <w:r w:rsidRPr="00B8603A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B8603A">
        <w:rPr>
          <w:rFonts w:asciiTheme="minorHAnsi" w:hAnsiTheme="minorHAnsi" w:cstheme="minorHAnsi"/>
          <w:sz w:val="22"/>
          <w:szCs w:val="22"/>
        </w:rPr>
        <w:t>sia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B8603A">
        <w:rPr>
          <w:rFonts w:asciiTheme="minorHAnsi" w:hAnsiTheme="minorHAnsi" w:cstheme="minorHAnsi"/>
          <w:sz w:val="22"/>
          <w:szCs w:val="22"/>
        </w:rPr>
        <w:t>-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Am</w:t>
      </w:r>
      <w:r w:rsidRPr="00B8603A">
        <w:rPr>
          <w:rFonts w:asciiTheme="minorHAnsi" w:hAnsiTheme="minorHAnsi" w:cstheme="minorHAnsi"/>
          <w:sz w:val="22"/>
          <w:szCs w:val="22"/>
        </w:rPr>
        <w:t>erican</w:t>
      </w:r>
      <w:r w:rsidRPr="00B8603A">
        <w:rPr>
          <w:rFonts w:asciiTheme="minorHAnsi" w:hAnsiTheme="minorHAnsi" w:cstheme="minorHAnsi"/>
          <w:spacing w:val="-1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literature,</w:t>
      </w:r>
      <w:r w:rsidRPr="00B8603A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z w:val="22"/>
          <w:szCs w:val="22"/>
        </w:rPr>
        <w:t>and</w:t>
      </w:r>
      <w:r w:rsidRPr="00B8603A">
        <w:rPr>
          <w:rFonts w:asciiTheme="minorHAnsi" w:hAnsiTheme="minorHAnsi" w:cstheme="minorHAnsi"/>
          <w:spacing w:val="-3"/>
          <w:sz w:val="22"/>
          <w:szCs w:val="22"/>
        </w:rPr>
        <w:t xml:space="preserve"> 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B8603A">
        <w:rPr>
          <w:rFonts w:asciiTheme="minorHAnsi" w:hAnsiTheme="minorHAnsi" w:cstheme="minorHAnsi"/>
          <w:sz w:val="22"/>
          <w:szCs w:val="22"/>
        </w:rPr>
        <w:t>uddhis</w:t>
      </w:r>
      <w:r w:rsidRPr="00B8603A">
        <w:rPr>
          <w:rFonts w:asciiTheme="minorHAnsi" w:hAnsiTheme="minorHAnsi" w:cstheme="minorHAnsi"/>
          <w:spacing w:val="1"/>
          <w:sz w:val="22"/>
          <w:szCs w:val="22"/>
        </w:rPr>
        <w:t>m.</w:t>
      </w:r>
    </w:p>
    <w:sectPr w:rsidR="00A14B36" w:rsidRPr="00B8603A">
      <w:type w:val="continuous"/>
      <w:pgSz w:w="12240" w:h="15840"/>
      <w:pgMar w:top="980" w:right="320" w:bottom="280" w:left="9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DDD54F" w14:textId="77777777" w:rsidR="00B641EA" w:rsidRDefault="00B641EA">
      <w:r>
        <w:separator/>
      </w:r>
    </w:p>
  </w:endnote>
  <w:endnote w:type="continuationSeparator" w:id="0">
    <w:p w14:paraId="49F44950" w14:textId="77777777" w:rsidR="00B641EA" w:rsidRDefault="00B641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97F7A" w14:textId="77777777" w:rsidR="00B641EA" w:rsidRDefault="00B641EA">
      <w:r>
        <w:separator/>
      </w:r>
    </w:p>
  </w:footnote>
  <w:footnote w:type="continuationSeparator" w:id="0">
    <w:p w14:paraId="1E362286" w14:textId="77777777" w:rsidR="00B641EA" w:rsidRDefault="00B641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0E021" w14:textId="1F9D5CB3" w:rsidR="00A14B36" w:rsidRDefault="00A14B36">
    <w:pPr>
      <w:spacing w:line="20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88BC9" w14:textId="77777777" w:rsidR="00A14B36" w:rsidRDefault="00B641EA">
    <w:pPr>
      <w:spacing w:line="200" w:lineRule="exact"/>
    </w:pPr>
    <w:r>
      <w:pict w14:anchorId="49FA15F8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71pt;margin-top:36.5pt;width:99pt;height:14pt;z-index:-251659264;mso-position-horizontal-relative:page;mso-position-vertical-relative:page" filled="f" stroked="f">
          <v:textbox inset="0,0,0,0">
            <w:txbxContent>
              <w:p w14:paraId="5F3ACED7" w14:textId="77777777" w:rsidR="00A14B36" w:rsidRDefault="00B641EA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Sophomore Resume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C3871" w14:textId="77777777" w:rsidR="00A14B36" w:rsidRDefault="00B641EA">
    <w:pPr>
      <w:spacing w:line="200" w:lineRule="exact"/>
    </w:pPr>
    <w:r>
      <w:pict w14:anchorId="1A29B8DE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1pt;margin-top:36.5pt;width:73.65pt;height:14pt;z-index:-251658240;mso-position-horizontal-relative:page;mso-position-vertical-relative:page" filled="f" stroked="f">
          <v:textbox inset="0,0,0,0">
            <w:txbxContent>
              <w:p w14:paraId="0E85A780" w14:textId="77777777" w:rsidR="00A14B36" w:rsidRDefault="00B641EA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Junior Resume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FE5F5" w14:textId="77777777" w:rsidR="00A14B36" w:rsidRDefault="00A14B36">
    <w:pPr>
      <w:spacing w:line="0" w:lineRule="atLeast"/>
      <w:rPr>
        <w:sz w:val="0"/>
        <w:szCs w:val="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00CE2" w14:textId="77777777" w:rsidR="00A14B36" w:rsidRDefault="00B641EA">
    <w:pPr>
      <w:spacing w:line="200" w:lineRule="exact"/>
    </w:pPr>
    <w:r>
      <w:pict w14:anchorId="4DA5D418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36.5pt;width:75pt;height:14pt;z-index:-251657216;mso-position-horizontal-relative:page;mso-position-vertical-relative:page" filled="f" stroked="f">
          <v:textbox inset="0,0,0,0">
            <w:txbxContent>
              <w:p w14:paraId="5E429AA9" w14:textId="77777777" w:rsidR="00A14B36" w:rsidRDefault="00B641EA">
                <w:pPr>
                  <w:spacing w:line="260" w:lineRule="exact"/>
                  <w:ind w:left="20" w:right="-36"/>
                  <w:rPr>
                    <w:sz w:val="24"/>
                    <w:szCs w:val="24"/>
                  </w:rPr>
                </w:pPr>
                <w:r>
                  <w:rPr>
                    <w:sz w:val="24"/>
                    <w:szCs w:val="24"/>
                  </w:rPr>
                  <w:t>Senior Resume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FB653A" w14:textId="77777777" w:rsidR="00A14B36" w:rsidRDefault="00A14B36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AC03FB"/>
    <w:multiLevelType w:val="multilevel"/>
    <w:tmpl w:val="C6EAAFA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4B36"/>
    <w:rsid w:val="00A14B36"/>
    <w:rsid w:val="00B641EA"/>
    <w:rsid w:val="00B8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39D8ED57"/>
  <w15:docId w15:val="{66896E47-02DB-4D45-A938-5BFD0A3D9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mailto:plee2@wellesley.edu" TargetMode="Externa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21" Type="http://schemas.openxmlformats.org/officeDocument/2006/relationships/hyperlink" Target="http://www.linkedin.com/pub/caroline-druckerman" TargetMode="External"/><Relationship Id="rId7" Type="http://schemas.openxmlformats.org/officeDocument/2006/relationships/hyperlink" Target="mailto:mmontevecc@wellesley.edu" TargetMode="External"/><Relationship Id="rId12" Type="http://schemas.openxmlformats.org/officeDocument/2006/relationships/header" Target="header3.xml"/><Relationship Id="rId17" Type="http://schemas.openxmlformats.org/officeDocument/2006/relationships/hyperlink" Target="http://www.linkedin.com/pub/selena-choi" TargetMode="External"/><Relationship Id="rId2" Type="http://schemas.openxmlformats.org/officeDocument/2006/relationships/styles" Target="styles.xml"/><Relationship Id="rId16" Type="http://schemas.openxmlformats.org/officeDocument/2006/relationships/hyperlink" Target="mailto:shyunchoi@wellesley.edu" TargetMode="External"/><Relationship Id="rId20" Type="http://schemas.openxmlformats.org/officeDocument/2006/relationships/hyperlink" Target="mailto:druckerman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matthews@wellesley.ed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eader" Target="header4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http://www.wellesley.edu/Activities/homepage/art/mainpage/framemainpag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almarahman@wellesley.edu" TargetMode="External"/><Relationship Id="rId14" Type="http://schemas.openxmlformats.org/officeDocument/2006/relationships/hyperlink" Target="http://www.linkedin.com/pub/patricia-lee" TargetMode="Externa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15</Pages>
  <Words>4101</Words>
  <Characters>23377</Characters>
  <Application>Microsoft Office Word</Application>
  <DocSecurity>0</DocSecurity>
  <Lines>194</Lines>
  <Paragraphs>54</Paragraphs>
  <ScaleCrop>false</ScaleCrop>
  <Company/>
  <LinksUpToDate>false</LinksUpToDate>
  <CharactersWithSpaces>27424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2021-05-20T13:23:00Z</dcterms:created>
  <dcterms:modified xsi:type="dcterms:W3CDTF">2021-05-20T13:26:00Z</dcterms:modified>
</cp:coreProperties>
</file>